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Pr="000E1A66" w:rsidRDefault="000E1A66" w:rsidP="000E1A66">
      <w:pPr>
        <w:rPr>
          <w:sz w:val="28"/>
          <w:szCs w:val="28"/>
        </w:rPr>
      </w:pPr>
      <w:r w:rsidRPr="000E1A66">
        <w:rPr>
          <w:b/>
          <w:color w:val="000000"/>
          <w:spacing w:val="-3"/>
          <w:sz w:val="28"/>
          <w:szCs w:val="28"/>
        </w:rPr>
        <w:t xml:space="preserve">                                                     </w:t>
      </w:r>
      <w:r>
        <w:rPr>
          <w:b/>
          <w:color w:val="000000"/>
          <w:spacing w:val="-3"/>
          <w:sz w:val="28"/>
          <w:szCs w:val="28"/>
        </w:rPr>
        <w:t xml:space="preserve">                               </w:t>
      </w:r>
      <w:r w:rsidRPr="000E1A66">
        <w:rPr>
          <w:b/>
          <w:color w:val="000000"/>
          <w:spacing w:val="-3"/>
          <w:sz w:val="28"/>
          <w:szCs w:val="28"/>
        </w:rPr>
        <w:t xml:space="preserve">    </w:t>
      </w:r>
      <w:r w:rsidR="00033BB2">
        <w:rPr>
          <w:sz w:val="28"/>
          <w:szCs w:val="28"/>
        </w:rPr>
        <w:t>Mrocza, dnia  15</w:t>
      </w:r>
      <w:r w:rsidRPr="000E1A66">
        <w:rPr>
          <w:sz w:val="28"/>
          <w:szCs w:val="28"/>
        </w:rPr>
        <w:t>.07.2015 r.</w:t>
      </w: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  <w:r w:rsidRPr="000E1A66">
        <w:rPr>
          <w:sz w:val="28"/>
          <w:szCs w:val="28"/>
        </w:rPr>
        <w:t xml:space="preserve">L. dz.: </w:t>
      </w:r>
      <w:proofErr w:type="spellStart"/>
      <w:r w:rsidRPr="000E1A66">
        <w:rPr>
          <w:sz w:val="28"/>
          <w:szCs w:val="28"/>
        </w:rPr>
        <w:t>MGOKiR</w:t>
      </w:r>
      <w:proofErr w:type="spellEnd"/>
      <w:r w:rsidRPr="000E1A66">
        <w:rPr>
          <w:sz w:val="28"/>
          <w:szCs w:val="28"/>
        </w:rPr>
        <w:t>…………..</w:t>
      </w: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Burmistrz </w:t>
      </w:r>
    </w:p>
    <w:p w:rsidR="000E1A66" w:rsidRPr="000E1A66" w:rsidRDefault="000E1A66" w:rsidP="000E1A66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Miasta i Gminy Mrocza</w:t>
      </w:r>
    </w:p>
    <w:p w:rsidR="000E1A66" w:rsidRPr="000E1A66" w:rsidRDefault="000E1A66" w:rsidP="000E1A66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ul. Plac 1 Maja 20</w:t>
      </w:r>
    </w:p>
    <w:p w:rsidR="000E1A66" w:rsidRPr="000E1A66" w:rsidRDefault="000E1A66" w:rsidP="000E1A66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89-115 Mrocza</w:t>
      </w:r>
    </w:p>
    <w:p w:rsidR="000E1A66" w:rsidRPr="000E1A66" w:rsidRDefault="000E1A66" w:rsidP="000E1A66">
      <w:pPr>
        <w:rPr>
          <w:b/>
          <w:sz w:val="28"/>
          <w:szCs w:val="28"/>
        </w:rPr>
      </w:pPr>
    </w:p>
    <w:p w:rsidR="000E1A66" w:rsidRPr="000E1A66" w:rsidRDefault="000E1A66" w:rsidP="000E1A66">
      <w:pPr>
        <w:rPr>
          <w:b/>
          <w:sz w:val="28"/>
          <w:szCs w:val="28"/>
        </w:rPr>
      </w:pPr>
    </w:p>
    <w:p w:rsidR="000E1A66" w:rsidRPr="000E1A66" w:rsidRDefault="000E1A66" w:rsidP="000E1A66">
      <w:pPr>
        <w:rPr>
          <w:b/>
          <w:sz w:val="28"/>
          <w:szCs w:val="28"/>
        </w:rPr>
      </w:pPr>
    </w:p>
    <w:p w:rsidR="000E1A66" w:rsidRPr="000E1A66" w:rsidRDefault="000E1A66" w:rsidP="000E1A66">
      <w:pPr>
        <w:rPr>
          <w:b/>
          <w:sz w:val="28"/>
          <w:szCs w:val="28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Dotyczy: Sprawozdania z działalności </w:t>
      </w:r>
      <w:proofErr w:type="spellStart"/>
      <w:r w:rsidRPr="000E1A66">
        <w:rPr>
          <w:b/>
          <w:sz w:val="28"/>
          <w:szCs w:val="28"/>
        </w:rPr>
        <w:t>MGOKiR</w:t>
      </w:r>
      <w:proofErr w:type="spellEnd"/>
      <w:r w:rsidR="000C3564">
        <w:rPr>
          <w:b/>
          <w:sz w:val="28"/>
          <w:szCs w:val="28"/>
        </w:rPr>
        <w:t xml:space="preserve"> w Mroczy</w:t>
      </w:r>
      <w:r w:rsidRPr="000E1A66">
        <w:rPr>
          <w:b/>
          <w:sz w:val="28"/>
          <w:szCs w:val="28"/>
        </w:rPr>
        <w:t xml:space="preserve"> za I półrocze </w:t>
      </w:r>
      <w:r w:rsidR="000C3564">
        <w:rPr>
          <w:b/>
          <w:sz w:val="28"/>
          <w:szCs w:val="28"/>
        </w:rPr>
        <w:tab/>
        <w:t xml:space="preserve">       </w:t>
      </w:r>
      <w:r w:rsidRPr="000E1A66">
        <w:rPr>
          <w:b/>
          <w:sz w:val="28"/>
          <w:szCs w:val="28"/>
        </w:rPr>
        <w:t>2015 roku.</w:t>
      </w: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9924AA" w:rsidRDefault="000E1A66" w:rsidP="000E1A66">
      <w:pPr>
        <w:jc w:val="both"/>
        <w:rPr>
          <w:b/>
          <w:sz w:val="24"/>
          <w:szCs w:val="24"/>
        </w:rPr>
      </w:pPr>
    </w:p>
    <w:p w:rsidR="000C3564" w:rsidRPr="009924AA" w:rsidRDefault="000E1A66" w:rsidP="000C3564">
      <w:pPr>
        <w:spacing w:line="360" w:lineRule="auto"/>
        <w:jc w:val="both"/>
        <w:rPr>
          <w:sz w:val="24"/>
          <w:szCs w:val="24"/>
        </w:rPr>
      </w:pPr>
      <w:r w:rsidRPr="009924AA">
        <w:rPr>
          <w:b/>
          <w:sz w:val="24"/>
          <w:szCs w:val="24"/>
        </w:rPr>
        <w:t xml:space="preserve">     </w:t>
      </w:r>
      <w:r w:rsidRPr="009924AA">
        <w:rPr>
          <w:sz w:val="24"/>
          <w:szCs w:val="24"/>
        </w:rPr>
        <w:t xml:space="preserve">     W odpowiedzi na pismo znak: 3034.2.2015.SZ, Miejsko</w:t>
      </w:r>
      <w:r w:rsidR="000C3564" w:rsidRPr="009924AA">
        <w:rPr>
          <w:sz w:val="24"/>
          <w:szCs w:val="24"/>
        </w:rPr>
        <w:t xml:space="preserve">-Gminny Ośrodek Kultury </w:t>
      </w:r>
      <w:r w:rsidR="002267CC">
        <w:rPr>
          <w:sz w:val="24"/>
          <w:szCs w:val="24"/>
        </w:rPr>
        <w:t xml:space="preserve">             </w:t>
      </w:r>
      <w:r w:rsidRPr="009924AA">
        <w:rPr>
          <w:sz w:val="24"/>
          <w:szCs w:val="24"/>
        </w:rPr>
        <w:t xml:space="preserve"> i Rekreacji w Mroczy przesyła opisowo – analityczną informację w </w:t>
      </w:r>
      <w:r w:rsidR="000C3564" w:rsidRPr="009924AA">
        <w:rPr>
          <w:sz w:val="24"/>
          <w:szCs w:val="24"/>
        </w:rPr>
        <w:t>układzie rzeczowym</w:t>
      </w:r>
      <w:r w:rsidRPr="009924AA">
        <w:rPr>
          <w:sz w:val="24"/>
          <w:szCs w:val="24"/>
        </w:rPr>
        <w:t xml:space="preserve"> </w:t>
      </w:r>
      <w:r w:rsidR="002267CC">
        <w:rPr>
          <w:sz w:val="24"/>
          <w:szCs w:val="24"/>
        </w:rPr>
        <w:t xml:space="preserve">              </w:t>
      </w:r>
      <w:r w:rsidRPr="009924AA">
        <w:rPr>
          <w:sz w:val="24"/>
          <w:szCs w:val="24"/>
        </w:rPr>
        <w:t>i finansowym z wykonania zadań na dzień 30 czerwca 2015 r.</w:t>
      </w:r>
    </w:p>
    <w:p w:rsidR="000C3564" w:rsidRPr="009924AA" w:rsidRDefault="000C3564" w:rsidP="000C3564">
      <w:pPr>
        <w:spacing w:line="360" w:lineRule="auto"/>
        <w:jc w:val="both"/>
        <w:rPr>
          <w:sz w:val="24"/>
          <w:szCs w:val="24"/>
        </w:rPr>
      </w:pPr>
    </w:p>
    <w:p w:rsidR="000E1A66" w:rsidRPr="009924AA" w:rsidRDefault="000C3564" w:rsidP="000C3564">
      <w:pPr>
        <w:spacing w:line="360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="000E1A66" w:rsidRPr="009924AA">
        <w:rPr>
          <w:sz w:val="24"/>
          <w:szCs w:val="24"/>
        </w:rPr>
        <w:t xml:space="preserve">  Z poważaniem</w:t>
      </w:r>
    </w:p>
    <w:p w:rsidR="000E1A66" w:rsidRPr="009924AA" w:rsidRDefault="000E1A66" w:rsidP="000E1A66">
      <w:pPr>
        <w:shd w:val="clear" w:color="auto" w:fill="FFFFFF"/>
        <w:spacing w:line="322" w:lineRule="exact"/>
        <w:jc w:val="both"/>
        <w:rPr>
          <w:b/>
          <w:color w:val="000000"/>
          <w:spacing w:val="-3"/>
          <w:sz w:val="24"/>
          <w:szCs w:val="24"/>
        </w:rPr>
      </w:pPr>
    </w:p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9924AA" w:rsidRDefault="009924AA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9924AA" w:rsidRPr="000E1A66" w:rsidRDefault="009924AA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E1A66" w:rsidRPr="000E1A66" w:rsidRDefault="000E1A66" w:rsidP="00E428D7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033BB2" w:rsidRPr="003A615C" w:rsidRDefault="00033BB2" w:rsidP="00093B3A">
      <w:pPr>
        <w:shd w:val="clear" w:color="auto" w:fill="FFFFFF"/>
        <w:spacing w:line="276" w:lineRule="auto"/>
        <w:jc w:val="center"/>
        <w:rPr>
          <w:b/>
          <w:color w:val="000000"/>
          <w:spacing w:val="-1"/>
          <w:sz w:val="36"/>
          <w:szCs w:val="36"/>
        </w:rPr>
      </w:pPr>
      <w:r w:rsidRPr="003A615C">
        <w:rPr>
          <w:b/>
          <w:color w:val="000000"/>
          <w:spacing w:val="-3"/>
          <w:sz w:val="36"/>
          <w:szCs w:val="36"/>
        </w:rPr>
        <w:lastRenderedPageBreak/>
        <w:t>SPRAWOZDANIE</w:t>
      </w:r>
    </w:p>
    <w:p w:rsidR="00033BB2" w:rsidRPr="003A615C" w:rsidRDefault="00033BB2" w:rsidP="00093B3A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36"/>
          <w:szCs w:val="36"/>
        </w:rPr>
      </w:pPr>
      <w:r w:rsidRPr="003A615C">
        <w:rPr>
          <w:b/>
          <w:color w:val="000000"/>
          <w:spacing w:val="-1"/>
          <w:sz w:val="36"/>
          <w:szCs w:val="36"/>
        </w:rPr>
        <w:t>Z DZIALALNOŚCI MIEJSKO-GMINNEGO OŚRODKA KULTURY</w:t>
      </w:r>
    </w:p>
    <w:p w:rsidR="00033BB2" w:rsidRPr="003A615C" w:rsidRDefault="00033BB2" w:rsidP="00093B3A">
      <w:pPr>
        <w:shd w:val="clear" w:color="auto" w:fill="FFFFFF"/>
        <w:spacing w:line="276" w:lineRule="auto"/>
        <w:jc w:val="center"/>
        <w:rPr>
          <w:b/>
          <w:color w:val="000000"/>
          <w:spacing w:val="4"/>
          <w:sz w:val="36"/>
          <w:szCs w:val="36"/>
          <w:u w:val="single"/>
        </w:rPr>
      </w:pPr>
      <w:r w:rsidRPr="003A615C">
        <w:rPr>
          <w:b/>
          <w:color w:val="000000"/>
          <w:spacing w:val="1"/>
          <w:sz w:val="36"/>
          <w:szCs w:val="36"/>
        </w:rPr>
        <w:t>I  REKREACJI  W  MROCZY  ZA I PÓŁROCZE ROKU 2015.</w:t>
      </w:r>
    </w:p>
    <w:p w:rsidR="00033BB2" w:rsidRPr="00C066FD" w:rsidRDefault="00033BB2" w:rsidP="00033BB2">
      <w:pPr>
        <w:shd w:val="clear" w:color="auto" w:fill="FFFFFF"/>
        <w:spacing w:before="619" w:line="276" w:lineRule="auto"/>
        <w:ind w:left="14"/>
        <w:jc w:val="both"/>
        <w:rPr>
          <w:b/>
          <w:bCs/>
          <w:color w:val="000000"/>
          <w:spacing w:val="-13"/>
          <w:sz w:val="24"/>
          <w:szCs w:val="24"/>
        </w:rPr>
      </w:pPr>
      <w:r w:rsidRPr="00C066FD">
        <w:rPr>
          <w:b/>
          <w:color w:val="000000"/>
          <w:spacing w:val="4"/>
          <w:sz w:val="28"/>
          <w:szCs w:val="28"/>
        </w:rPr>
        <w:t xml:space="preserve">Struktura organizacyjna i zatrudnienie </w:t>
      </w:r>
      <w:proofErr w:type="spellStart"/>
      <w:r w:rsidRPr="00C066FD">
        <w:rPr>
          <w:b/>
          <w:color w:val="000000"/>
          <w:spacing w:val="4"/>
          <w:sz w:val="28"/>
          <w:szCs w:val="28"/>
        </w:rPr>
        <w:t>MGOKiR</w:t>
      </w:r>
      <w:proofErr w:type="spellEnd"/>
      <w:r w:rsidRPr="00C066FD">
        <w:rPr>
          <w:b/>
          <w:color w:val="000000"/>
          <w:spacing w:val="4"/>
          <w:sz w:val="28"/>
          <w:szCs w:val="28"/>
        </w:rPr>
        <w:t xml:space="preserve"> w Mroczy.</w:t>
      </w:r>
    </w:p>
    <w:p w:rsidR="00033BB2" w:rsidRDefault="00033BB2" w:rsidP="00033BB2">
      <w:pPr>
        <w:shd w:val="clear" w:color="auto" w:fill="FFFFFF"/>
        <w:tabs>
          <w:tab w:val="left" w:pos="250"/>
        </w:tabs>
        <w:spacing w:before="269" w:line="276" w:lineRule="auto"/>
        <w:ind w:left="5"/>
        <w:jc w:val="both"/>
        <w:rPr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Struktura organizacyjna </w:t>
      </w:r>
      <w:proofErr w:type="spellStart"/>
      <w:r>
        <w:rPr>
          <w:b/>
          <w:bCs/>
          <w:color w:val="000000"/>
          <w:spacing w:val="1"/>
          <w:sz w:val="24"/>
          <w:szCs w:val="24"/>
        </w:rPr>
        <w:t>MGOKiR</w:t>
      </w:r>
      <w:proofErr w:type="spellEnd"/>
      <w:r>
        <w:rPr>
          <w:b/>
          <w:bCs/>
          <w:color w:val="000000"/>
          <w:spacing w:val="1"/>
          <w:sz w:val="24"/>
          <w:szCs w:val="24"/>
        </w:rPr>
        <w:t xml:space="preserve"> w Mroczy</w:t>
      </w:r>
      <w:r w:rsidR="00C066FD">
        <w:rPr>
          <w:b/>
          <w:bCs/>
          <w:color w:val="000000"/>
          <w:spacing w:val="1"/>
          <w:sz w:val="24"/>
          <w:szCs w:val="24"/>
        </w:rPr>
        <w:t>:</w:t>
      </w:r>
    </w:p>
    <w:p w:rsidR="00033BB2" w:rsidRDefault="00033BB2" w:rsidP="00033BB2">
      <w:pPr>
        <w:shd w:val="clear" w:color="auto" w:fill="FFFFFF"/>
        <w:spacing w:line="276" w:lineRule="auto"/>
        <w:ind w:left="254" w:right="3686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Całością pracy ośrodka kieruje Dyrektor </w:t>
      </w:r>
      <w:proofErr w:type="spellStart"/>
      <w:r>
        <w:rPr>
          <w:color w:val="000000"/>
          <w:spacing w:val="-1"/>
          <w:sz w:val="24"/>
          <w:szCs w:val="24"/>
        </w:rPr>
        <w:t>MGOKiR</w:t>
      </w:r>
      <w:proofErr w:type="spellEnd"/>
      <w:r>
        <w:rPr>
          <w:color w:val="000000"/>
          <w:spacing w:val="-1"/>
          <w:sz w:val="24"/>
          <w:szCs w:val="24"/>
        </w:rPr>
        <w:t xml:space="preserve">. </w:t>
      </w:r>
      <w:r>
        <w:rPr>
          <w:color w:val="000000"/>
          <w:spacing w:val="1"/>
          <w:sz w:val="24"/>
          <w:szCs w:val="24"/>
        </w:rPr>
        <w:t xml:space="preserve">Dyrektorowi </w:t>
      </w:r>
      <w:proofErr w:type="spellStart"/>
      <w:r>
        <w:rPr>
          <w:color w:val="000000"/>
          <w:spacing w:val="1"/>
          <w:sz w:val="24"/>
          <w:szCs w:val="24"/>
        </w:rPr>
        <w:t>MGOKiR</w:t>
      </w:r>
      <w:proofErr w:type="spellEnd"/>
      <w:r>
        <w:rPr>
          <w:color w:val="000000"/>
          <w:spacing w:val="1"/>
          <w:sz w:val="24"/>
          <w:szCs w:val="24"/>
        </w:rPr>
        <w:t xml:space="preserve"> podlegają bezpośrednio:</w:t>
      </w:r>
    </w:p>
    <w:p w:rsidR="00033BB2" w:rsidRDefault="00033BB2" w:rsidP="00033BB2">
      <w:pPr>
        <w:shd w:val="clear" w:color="auto" w:fill="FFFFFF"/>
        <w:spacing w:line="276" w:lineRule="auto"/>
        <w:ind w:left="254" w:right="3686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-  Z-ca Dyrektora ds. techniczno-administracyjnych, </w:t>
      </w:r>
    </w:p>
    <w:p w:rsidR="00033BB2" w:rsidRDefault="00033BB2" w:rsidP="00033BB2">
      <w:pPr>
        <w:shd w:val="clear" w:color="auto" w:fill="FFFFFF"/>
        <w:tabs>
          <w:tab w:val="left" w:pos="254"/>
          <w:tab w:val="left" w:pos="394"/>
        </w:tabs>
        <w:spacing w:line="276" w:lineRule="auto"/>
        <w:ind w:left="254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 Dział księgowo-administracyjny,</w:t>
      </w:r>
    </w:p>
    <w:p w:rsidR="00033BB2" w:rsidRDefault="00033BB2" w:rsidP="00033BB2">
      <w:pPr>
        <w:shd w:val="clear" w:color="auto" w:fill="FFFFFF"/>
        <w:tabs>
          <w:tab w:val="left" w:pos="254"/>
          <w:tab w:val="left" w:pos="394"/>
        </w:tabs>
        <w:spacing w:line="276" w:lineRule="auto"/>
        <w:ind w:left="254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 Dział hotelowo-rekreacyjny,</w:t>
      </w:r>
    </w:p>
    <w:p w:rsidR="00033BB2" w:rsidRDefault="00033BB2" w:rsidP="00033BB2">
      <w:pPr>
        <w:shd w:val="clear" w:color="auto" w:fill="FFFFFF"/>
        <w:tabs>
          <w:tab w:val="left" w:pos="254"/>
          <w:tab w:val="left" w:pos="394"/>
        </w:tabs>
        <w:spacing w:line="276" w:lineRule="auto"/>
        <w:ind w:left="254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 Dział upowszechniania kultury.</w:t>
      </w:r>
    </w:p>
    <w:p w:rsidR="00033BB2" w:rsidRDefault="00033BB2" w:rsidP="00033BB2">
      <w:pPr>
        <w:shd w:val="clear" w:color="auto" w:fill="FFFFFF"/>
        <w:tabs>
          <w:tab w:val="left" w:pos="254"/>
          <w:tab w:val="left" w:pos="394"/>
        </w:tabs>
        <w:spacing w:line="276" w:lineRule="auto"/>
        <w:ind w:left="254"/>
        <w:jc w:val="both"/>
        <w:rPr>
          <w:color w:val="000000"/>
          <w:spacing w:val="1"/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both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  <w:t xml:space="preserve"> W skład struktury organizacyjnej </w:t>
      </w:r>
      <w:proofErr w:type="spellStart"/>
      <w:r>
        <w:rPr>
          <w:b/>
          <w:color w:val="000000"/>
          <w:spacing w:val="1"/>
          <w:sz w:val="24"/>
          <w:szCs w:val="24"/>
        </w:rPr>
        <w:t>MGOKiR</w:t>
      </w:r>
      <w:proofErr w:type="spellEnd"/>
      <w:r>
        <w:rPr>
          <w:b/>
          <w:color w:val="000000"/>
          <w:spacing w:val="1"/>
          <w:sz w:val="24"/>
          <w:szCs w:val="24"/>
        </w:rPr>
        <w:t xml:space="preserve"> w Mroczy wchodzą:</w:t>
      </w:r>
    </w:p>
    <w:p w:rsidR="00033BB2" w:rsidRDefault="00033BB2" w:rsidP="00033BB2">
      <w:pPr>
        <w:shd w:val="clear" w:color="auto" w:fill="FFFFFF"/>
        <w:tabs>
          <w:tab w:val="left" w:pos="317"/>
          <w:tab w:val="left" w:pos="562"/>
        </w:tabs>
        <w:spacing w:line="276" w:lineRule="auto"/>
        <w:ind w:left="317" w:right="461"/>
        <w:jc w:val="both"/>
        <w:rPr>
          <w:b/>
          <w:bCs/>
          <w:color w:val="000000"/>
          <w:spacing w:val="-5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       </w:t>
      </w:r>
    </w:p>
    <w:p w:rsidR="00033BB2" w:rsidRDefault="00033BB2" w:rsidP="00033BB2">
      <w:pPr>
        <w:shd w:val="clear" w:color="auto" w:fill="FFFFFF"/>
        <w:tabs>
          <w:tab w:val="left" w:pos="672"/>
        </w:tabs>
        <w:spacing w:line="276" w:lineRule="auto"/>
        <w:ind w:left="672" w:hanging="360"/>
        <w:jc w:val="both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1"/>
          <w:sz w:val="24"/>
          <w:szCs w:val="24"/>
        </w:rPr>
        <w:t xml:space="preserve">Dział upowszechniania kultury </w:t>
      </w:r>
      <w:r>
        <w:rPr>
          <w:color w:val="000000"/>
          <w:spacing w:val="1"/>
          <w:sz w:val="24"/>
          <w:szCs w:val="24"/>
        </w:rPr>
        <w:t>- zajmujący się organizowaniem i prowadzeniem działalności kulturalnej na terenie miasta i gminy Mrocza.</w:t>
      </w:r>
    </w:p>
    <w:p w:rsidR="00033BB2" w:rsidRDefault="00033BB2" w:rsidP="00033BB2">
      <w:pPr>
        <w:shd w:val="clear" w:color="auto" w:fill="FFFFFF"/>
        <w:tabs>
          <w:tab w:val="left" w:pos="672"/>
        </w:tabs>
        <w:spacing w:line="276" w:lineRule="auto"/>
        <w:ind w:left="672" w:hanging="360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 xml:space="preserve">       </w:t>
      </w:r>
      <w:r>
        <w:rPr>
          <w:bCs/>
          <w:color w:val="000000"/>
          <w:spacing w:val="-5"/>
          <w:sz w:val="24"/>
          <w:szCs w:val="24"/>
        </w:rPr>
        <w:t>Działalność w tym zakresie prowadzą Ośrodek Kultury w Mroczy oraz Wiejski Dom Kultury w Witosławiu.</w:t>
      </w:r>
    </w:p>
    <w:p w:rsidR="00033BB2" w:rsidRDefault="00033BB2" w:rsidP="00033BB2">
      <w:pPr>
        <w:shd w:val="clear" w:color="auto" w:fill="FFFFFF"/>
        <w:spacing w:line="276" w:lineRule="auto"/>
        <w:ind w:left="682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z w:val="24"/>
          <w:szCs w:val="24"/>
        </w:rPr>
        <w:t>W skład działu wchodzą następujące sekcje:</w:t>
      </w:r>
    </w:p>
    <w:p w:rsidR="00033BB2" w:rsidRDefault="00033BB2" w:rsidP="00033BB2">
      <w:pPr>
        <w:numPr>
          <w:ilvl w:val="0"/>
          <w:numId w:val="5"/>
        </w:numPr>
        <w:shd w:val="clear" w:color="auto" w:fill="FFFFFF"/>
        <w:tabs>
          <w:tab w:val="left" w:pos="739"/>
          <w:tab w:val="left" w:pos="874"/>
        </w:tabs>
        <w:spacing w:line="276" w:lineRule="auto"/>
        <w:ind w:left="739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plastyczna i rękodzieła artystycznego,</w:t>
      </w:r>
    </w:p>
    <w:p w:rsidR="00033BB2" w:rsidRDefault="00033BB2" w:rsidP="00033BB2">
      <w:pPr>
        <w:numPr>
          <w:ilvl w:val="0"/>
          <w:numId w:val="5"/>
        </w:numPr>
        <w:shd w:val="clear" w:color="auto" w:fill="FFFFFF"/>
        <w:tabs>
          <w:tab w:val="left" w:pos="739"/>
          <w:tab w:val="left" w:pos="874"/>
        </w:tabs>
        <w:spacing w:line="276" w:lineRule="auto"/>
        <w:ind w:left="739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muzyczna,</w:t>
      </w:r>
    </w:p>
    <w:p w:rsidR="00033BB2" w:rsidRDefault="00F17BFD" w:rsidP="00033BB2">
      <w:pPr>
        <w:numPr>
          <w:ilvl w:val="0"/>
          <w:numId w:val="5"/>
        </w:numPr>
        <w:shd w:val="clear" w:color="auto" w:fill="FFFFFF"/>
        <w:tabs>
          <w:tab w:val="left" w:pos="739"/>
          <w:tab w:val="left" w:pos="874"/>
        </w:tabs>
        <w:spacing w:line="276" w:lineRule="auto"/>
        <w:ind w:left="739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</w:t>
      </w:r>
      <w:r w:rsidR="00033BB2">
        <w:rPr>
          <w:color w:val="000000"/>
          <w:spacing w:val="-1"/>
          <w:sz w:val="24"/>
          <w:szCs w:val="24"/>
        </w:rPr>
        <w:t>teatralna,</w:t>
      </w:r>
    </w:p>
    <w:p w:rsidR="00033BB2" w:rsidRDefault="00033BB2" w:rsidP="00033BB2">
      <w:pPr>
        <w:shd w:val="clear" w:color="auto" w:fill="FFFFFF"/>
        <w:tabs>
          <w:tab w:val="left" w:pos="739"/>
          <w:tab w:val="left" w:pos="874"/>
        </w:tabs>
        <w:spacing w:line="276" w:lineRule="auto"/>
        <w:ind w:left="739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- taneczna,</w:t>
      </w:r>
    </w:p>
    <w:p w:rsidR="00033BB2" w:rsidRDefault="00F17BFD" w:rsidP="00C066FD">
      <w:pPr>
        <w:shd w:val="clear" w:color="auto" w:fill="FFFFFF"/>
        <w:tabs>
          <w:tab w:val="left" w:pos="739"/>
          <w:tab w:val="left" w:pos="874"/>
        </w:tabs>
        <w:spacing w:line="276" w:lineRule="auto"/>
        <w:ind w:left="739"/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 </w:t>
      </w:r>
      <w:r w:rsidR="00033BB2">
        <w:rPr>
          <w:color w:val="000000"/>
          <w:spacing w:val="-1"/>
          <w:sz w:val="24"/>
          <w:szCs w:val="24"/>
        </w:rPr>
        <w:t xml:space="preserve"> chór „</w:t>
      </w:r>
      <w:proofErr w:type="spellStart"/>
      <w:r w:rsidR="00033BB2">
        <w:rPr>
          <w:color w:val="000000"/>
          <w:spacing w:val="-1"/>
          <w:sz w:val="24"/>
          <w:szCs w:val="24"/>
        </w:rPr>
        <w:t>Mroczanki</w:t>
      </w:r>
      <w:proofErr w:type="spellEnd"/>
      <w:r w:rsidR="00033BB2">
        <w:rPr>
          <w:color w:val="000000"/>
          <w:spacing w:val="-1"/>
          <w:sz w:val="24"/>
          <w:szCs w:val="24"/>
        </w:rPr>
        <w:t>”</w:t>
      </w:r>
      <w:r w:rsidR="003A615C">
        <w:rPr>
          <w:color w:val="000000"/>
          <w:spacing w:val="-1"/>
          <w:sz w:val="24"/>
          <w:szCs w:val="24"/>
        </w:rPr>
        <w:t xml:space="preserve">  Mrocza.</w:t>
      </w:r>
    </w:p>
    <w:p w:rsidR="00033BB2" w:rsidRDefault="00033BB2" w:rsidP="00033BB2">
      <w:pPr>
        <w:shd w:val="clear" w:color="auto" w:fill="FFFFFF"/>
        <w:tabs>
          <w:tab w:val="left" w:pos="739"/>
          <w:tab w:val="left" w:pos="874"/>
        </w:tabs>
        <w:spacing w:line="276" w:lineRule="auto"/>
        <w:ind w:left="739"/>
        <w:jc w:val="both"/>
        <w:rPr>
          <w:color w:val="000000"/>
          <w:spacing w:val="-1"/>
          <w:sz w:val="24"/>
          <w:szCs w:val="24"/>
        </w:rPr>
      </w:pPr>
    </w:p>
    <w:p w:rsidR="00033BB2" w:rsidRDefault="00033BB2" w:rsidP="00033BB2">
      <w:pPr>
        <w:shd w:val="clear" w:color="auto" w:fill="FFFFFF"/>
        <w:tabs>
          <w:tab w:val="left" w:pos="672"/>
        </w:tabs>
        <w:spacing w:before="5" w:line="276" w:lineRule="auto"/>
        <w:ind w:left="672" w:hanging="360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ab/>
      </w:r>
      <w:r>
        <w:rPr>
          <w:b/>
          <w:bCs/>
          <w:color w:val="000000"/>
          <w:spacing w:val="3"/>
          <w:sz w:val="24"/>
          <w:szCs w:val="24"/>
        </w:rPr>
        <w:t>D</w:t>
      </w:r>
      <w:r w:rsidR="00093B3A">
        <w:rPr>
          <w:b/>
          <w:bCs/>
          <w:color w:val="000000"/>
          <w:spacing w:val="3"/>
          <w:sz w:val="24"/>
          <w:szCs w:val="24"/>
        </w:rPr>
        <w:t xml:space="preserve">ział </w:t>
      </w:r>
      <w:r>
        <w:rPr>
          <w:b/>
          <w:bCs/>
          <w:color w:val="000000"/>
          <w:spacing w:val="3"/>
          <w:sz w:val="24"/>
          <w:szCs w:val="24"/>
        </w:rPr>
        <w:t xml:space="preserve">hotelowo-rekreacyjny </w:t>
      </w:r>
      <w:r>
        <w:rPr>
          <w:color w:val="000000"/>
          <w:spacing w:val="3"/>
          <w:sz w:val="24"/>
          <w:szCs w:val="24"/>
        </w:rPr>
        <w:t>- zajmujący się organizowaniem imprez,</w:t>
      </w:r>
      <w:r>
        <w:rPr>
          <w:color w:val="000000"/>
          <w:spacing w:val="3"/>
          <w:sz w:val="24"/>
          <w:szCs w:val="24"/>
        </w:rPr>
        <w:br/>
      </w:r>
      <w:r>
        <w:rPr>
          <w:color w:val="000000"/>
          <w:sz w:val="24"/>
          <w:szCs w:val="24"/>
        </w:rPr>
        <w:t>zgrupowań i zawodów rekreacyjno sportowych oraz prowadzeniem usług hotelowych,</w:t>
      </w:r>
      <w:r>
        <w:rPr>
          <w:color w:val="000000"/>
          <w:sz w:val="24"/>
          <w:szCs w:val="24"/>
        </w:rPr>
        <w:br/>
        <w:t>w Ośrodku Hot</w:t>
      </w:r>
      <w:r w:rsidR="00F17BFD">
        <w:rPr>
          <w:color w:val="000000"/>
          <w:sz w:val="24"/>
          <w:szCs w:val="24"/>
        </w:rPr>
        <w:t>elowo-Rekreacyjnym, a także na Stadionie M</w:t>
      </w:r>
      <w:r>
        <w:rPr>
          <w:color w:val="000000"/>
          <w:sz w:val="24"/>
          <w:szCs w:val="24"/>
        </w:rPr>
        <w:t>iejskim.</w:t>
      </w:r>
    </w:p>
    <w:p w:rsidR="00033BB2" w:rsidRDefault="00033BB2" w:rsidP="00033BB2">
      <w:pPr>
        <w:shd w:val="clear" w:color="auto" w:fill="FFFFFF"/>
        <w:spacing w:line="276" w:lineRule="auto"/>
        <w:ind w:left="67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 skład tego działu wchodzą:</w:t>
      </w:r>
    </w:p>
    <w:p w:rsidR="00033BB2" w:rsidRDefault="00F17BFD" w:rsidP="00033BB2">
      <w:pPr>
        <w:numPr>
          <w:ilvl w:val="0"/>
          <w:numId w:val="6"/>
        </w:numPr>
        <w:shd w:val="clear" w:color="auto" w:fill="FFFFFF"/>
        <w:tabs>
          <w:tab w:val="left" w:pos="677"/>
          <w:tab w:val="left" w:pos="821"/>
        </w:tabs>
        <w:spacing w:line="276" w:lineRule="auto"/>
        <w:ind w:left="67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033BB2">
        <w:rPr>
          <w:color w:val="000000"/>
          <w:sz w:val="24"/>
          <w:szCs w:val="24"/>
        </w:rPr>
        <w:t>animatorzy rekreacji  dla dzieci i młodzieży</w:t>
      </w:r>
    </w:p>
    <w:p w:rsidR="00033BB2" w:rsidRDefault="00033BB2" w:rsidP="00033BB2">
      <w:pPr>
        <w:shd w:val="clear" w:color="auto" w:fill="FFFFFF"/>
        <w:tabs>
          <w:tab w:val="left" w:pos="677"/>
          <w:tab w:val="left" w:pos="821"/>
        </w:tabs>
        <w:spacing w:line="276" w:lineRule="auto"/>
        <w:ind w:left="67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W skład działu wchodzą także pracownicy Ośrodka Przygotowań Olimpijskich               oraz obsługa kuchni działającej przy OPO.</w:t>
      </w:r>
    </w:p>
    <w:p w:rsidR="00033BB2" w:rsidRDefault="00033BB2" w:rsidP="00033BB2">
      <w:pPr>
        <w:shd w:val="clear" w:color="auto" w:fill="FFFFFF"/>
        <w:tabs>
          <w:tab w:val="left" w:pos="677"/>
          <w:tab w:val="left" w:pos="821"/>
        </w:tabs>
        <w:spacing w:line="276" w:lineRule="auto"/>
        <w:ind w:left="677"/>
        <w:jc w:val="both"/>
        <w:rPr>
          <w:color w:val="000000"/>
          <w:sz w:val="24"/>
          <w:szCs w:val="24"/>
        </w:rPr>
      </w:pPr>
    </w:p>
    <w:p w:rsidR="00033BB2" w:rsidRPr="004C2980" w:rsidRDefault="00C066FD" w:rsidP="00093B3A">
      <w:pPr>
        <w:shd w:val="clear" w:color="auto" w:fill="FFFFFF"/>
        <w:tabs>
          <w:tab w:val="left" w:pos="317"/>
          <w:tab w:val="left" w:pos="562"/>
        </w:tabs>
        <w:spacing w:line="276" w:lineRule="auto"/>
        <w:ind w:left="317" w:right="461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 xml:space="preserve">   </w:t>
      </w:r>
      <w:r w:rsidR="00093B3A">
        <w:rPr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b/>
          <w:bCs/>
          <w:color w:val="000000"/>
          <w:spacing w:val="2"/>
          <w:sz w:val="24"/>
          <w:szCs w:val="24"/>
        </w:rPr>
        <w:t xml:space="preserve"> </w:t>
      </w:r>
      <w:r w:rsidR="00093B3A">
        <w:rPr>
          <w:b/>
          <w:bCs/>
          <w:color w:val="000000"/>
          <w:spacing w:val="2"/>
          <w:sz w:val="24"/>
          <w:szCs w:val="24"/>
        </w:rPr>
        <w:t xml:space="preserve"> Dział </w:t>
      </w:r>
      <w:r w:rsidR="00033BB2">
        <w:rPr>
          <w:b/>
          <w:bCs/>
          <w:color w:val="000000"/>
          <w:spacing w:val="2"/>
          <w:sz w:val="24"/>
          <w:szCs w:val="24"/>
        </w:rPr>
        <w:t>księgowo-administracyjny</w:t>
      </w:r>
      <w:r w:rsidR="00033BB2">
        <w:rPr>
          <w:color w:val="000000"/>
          <w:spacing w:val="2"/>
          <w:sz w:val="24"/>
          <w:szCs w:val="24"/>
        </w:rPr>
        <w:t xml:space="preserve"> zajmujący się</w:t>
      </w:r>
      <w:r w:rsidR="00093B3A">
        <w:rPr>
          <w:color w:val="000000"/>
          <w:spacing w:val="2"/>
          <w:sz w:val="24"/>
          <w:szCs w:val="24"/>
        </w:rPr>
        <w:t xml:space="preserve"> księgowością oraz        </w:t>
      </w:r>
      <w:r w:rsidR="00093B3A">
        <w:rPr>
          <w:color w:val="000000"/>
          <w:spacing w:val="2"/>
          <w:sz w:val="24"/>
          <w:szCs w:val="24"/>
        </w:rPr>
        <w:tab/>
      </w:r>
      <w:r w:rsidR="00093B3A">
        <w:rPr>
          <w:color w:val="000000"/>
          <w:spacing w:val="2"/>
          <w:sz w:val="24"/>
          <w:szCs w:val="24"/>
        </w:rPr>
        <w:tab/>
      </w:r>
      <w:r w:rsidR="00093B3A">
        <w:rPr>
          <w:color w:val="000000"/>
          <w:spacing w:val="2"/>
          <w:sz w:val="24"/>
          <w:szCs w:val="24"/>
        </w:rPr>
        <w:tab/>
      </w:r>
      <w:r w:rsidR="00033BB2">
        <w:rPr>
          <w:color w:val="000000"/>
          <w:spacing w:val="2"/>
          <w:sz w:val="24"/>
          <w:szCs w:val="24"/>
        </w:rPr>
        <w:t>administracyjną obsługą ośrodka</w:t>
      </w:r>
      <w:r w:rsidR="003A615C">
        <w:rPr>
          <w:color w:val="000000"/>
          <w:spacing w:val="2"/>
          <w:sz w:val="24"/>
          <w:szCs w:val="24"/>
        </w:rPr>
        <w:t>.</w:t>
      </w:r>
      <w:r w:rsidR="00033BB2">
        <w:rPr>
          <w:color w:val="000000"/>
          <w:spacing w:val="2"/>
          <w:sz w:val="24"/>
          <w:szCs w:val="24"/>
        </w:rPr>
        <w:br/>
      </w:r>
    </w:p>
    <w:p w:rsidR="00033BB2" w:rsidRDefault="00033BB2" w:rsidP="00033BB2">
      <w:pPr>
        <w:shd w:val="clear" w:color="auto" w:fill="FFFFFF"/>
        <w:tabs>
          <w:tab w:val="left" w:pos="821"/>
        </w:tabs>
        <w:spacing w:line="276" w:lineRule="auto"/>
        <w:jc w:val="both"/>
        <w:rPr>
          <w:color w:val="000000"/>
          <w:sz w:val="24"/>
          <w:szCs w:val="24"/>
        </w:rPr>
      </w:pPr>
    </w:p>
    <w:p w:rsidR="00033BB2" w:rsidRDefault="00033BB2" w:rsidP="00033BB2">
      <w:pPr>
        <w:shd w:val="clear" w:color="auto" w:fill="FFFFFF"/>
        <w:tabs>
          <w:tab w:val="left" w:pos="821"/>
        </w:tabs>
        <w:spacing w:line="276" w:lineRule="auto"/>
        <w:jc w:val="both"/>
        <w:rPr>
          <w:color w:val="000000"/>
          <w:sz w:val="24"/>
          <w:szCs w:val="24"/>
        </w:rPr>
      </w:pPr>
    </w:p>
    <w:p w:rsidR="00033BB2" w:rsidRDefault="00033BB2" w:rsidP="00033BB2">
      <w:pPr>
        <w:shd w:val="clear" w:color="auto" w:fill="FFFFFF"/>
        <w:tabs>
          <w:tab w:val="left" w:pos="821"/>
        </w:tabs>
        <w:spacing w:line="276" w:lineRule="auto"/>
        <w:jc w:val="both"/>
        <w:rPr>
          <w:color w:val="000000"/>
          <w:sz w:val="24"/>
          <w:szCs w:val="24"/>
        </w:rPr>
      </w:pPr>
    </w:p>
    <w:p w:rsidR="00033BB2" w:rsidRDefault="00033BB2" w:rsidP="00033BB2">
      <w:pPr>
        <w:shd w:val="clear" w:color="auto" w:fill="FFFFFF"/>
        <w:tabs>
          <w:tab w:val="left" w:pos="821"/>
        </w:tabs>
        <w:spacing w:line="276" w:lineRule="auto"/>
        <w:jc w:val="both"/>
        <w:rPr>
          <w:color w:val="000000"/>
          <w:sz w:val="24"/>
          <w:szCs w:val="24"/>
        </w:rPr>
      </w:pPr>
    </w:p>
    <w:p w:rsidR="00033BB2" w:rsidRPr="003A615C" w:rsidRDefault="00033BB2" w:rsidP="00033BB2">
      <w:pPr>
        <w:shd w:val="clear" w:color="auto" w:fill="FFFFFF"/>
        <w:tabs>
          <w:tab w:val="left" w:pos="821"/>
        </w:tabs>
        <w:spacing w:line="276" w:lineRule="auto"/>
        <w:jc w:val="both"/>
        <w:rPr>
          <w:color w:val="000000"/>
          <w:sz w:val="28"/>
          <w:szCs w:val="28"/>
        </w:rPr>
      </w:pPr>
      <w:r w:rsidRPr="003A615C">
        <w:rPr>
          <w:b/>
          <w:color w:val="000000"/>
          <w:sz w:val="28"/>
          <w:szCs w:val="28"/>
        </w:rPr>
        <w:t xml:space="preserve"> Zatrudnienie </w:t>
      </w:r>
      <w:proofErr w:type="spellStart"/>
      <w:r w:rsidRPr="003A615C">
        <w:rPr>
          <w:b/>
          <w:color w:val="000000"/>
          <w:sz w:val="28"/>
          <w:szCs w:val="28"/>
        </w:rPr>
        <w:t>MGOKiR</w:t>
      </w:r>
      <w:proofErr w:type="spellEnd"/>
      <w:r w:rsidRPr="003A615C">
        <w:rPr>
          <w:b/>
          <w:color w:val="000000"/>
          <w:sz w:val="28"/>
          <w:szCs w:val="28"/>
        </w:rPr>
        <w:t xml:space="preserve"> </w:t>
      </w:r>
      <w:r w:rsidR="00C066FD" w:rsidRPr="003A615C">
        <w:rPr>
          <w:b/>
          <w:color w:val="000000"/>
          <w:sz w:val="28"/>
          <w:szCs w:val="28"/>
        </w:rPr>
        <w:t xml:space="preserve"> w </w:t>
      </w:r>
      <w:r w:rsidRPr="003A615C">
        <w:rPr>
          <w:b/>
          <w:color w:val="000000"/>
          <w:sz w:val="28"/>
          <w:szCs w:val="28"/>
        </w:rPr>
        <w:t>Mrocz</w:t>
      </w:r>
      <w:r w:rsidR="00C066FD" w:rsidRPr="003A615C">
        <w:rPr>
          <w:b/>
          <w:color w:val="000000"/>
          <w:sz w:val="28"/>
          <w:szCs w:val="28"/>
        </w:rPr>
        <w:t>y</w:t>
      </w:r>
    </w:p>
    <w:p w:rsidR="00033BB2" w:rsidRDefault="00033BB2" w:rsidP="00033BB2">
      <w:pPr>
        <w:shd w:val="clear" w:color="auto" w:fill="FFFFFF"/>
        <w:tabs>
          <w:tab w:val="left" w:pos="821"/>
        </w:tabs>
        <w:spacing w:line="276" w:lineRule="auto"/>
        <w:jc w:val="both"/>
        <w:rPr>
          <w:color w:val="000000"/>
          <w:sz w:val="24"/>
          <w:szCs w:val="24"/>
        </w:rPr>
      </w:pPr>
    </w:p>
    <w:p w:rsidR="00033BB2" w:rsidRPr="003A615C" w:rsidRDefault="00033BB2" w:rsidP="00033BB2">
      <w:pPr>
        <w:shd w:val="clear" w:color="auto" w:fill="FFFFFF"/>
        <w:tabs>
          <w:tab w:val="left" w:pos="250"/>
        </w:tabs>
        <w:spacing w:line="276" w:lineRule="auto"/>
        <w:ind w:right="461"/>
        <w:jc w:val="both"/>
        <w:rPr>
          <w:bCs/>
          <w:color w:val="000000"/>
          <w:spacing w:val="1"/>
          <w:sz w:val="24"/>
          <w:szCs w:val="24"/>
        </w:rPr>
      </w:pPr>
      <w:r w:rsidRPr="003A615C">
        <w:rPr>
          <w:bCs/>
          <w:color w:val="000000"/>
          <w:sz w:val="24"/>
          <w:szCs w:val="24"/>
        </w:rPr>
        <w:tab/>
        <w:t xml:space="preserve">Na dzień  30 czerwca 2015 roku </w:t>
      </w:r>
      <w:r w:rsidRPr="003A615C">
        <w:rPr>
          <w:bCs/>
          <w:color w:val="000000"/>
          <w:spacing w:val="1"/>
          <w:sz w:val="24"/>
          <w:szCs w:val="24"/>
        </w:rPr>
        <w:t xml:space="preserve"> </w:t>
      </w:r>
      <w:proofErr w:type="spellStart"/>
      <w:r w:rsidRPr="003A615C">
        <w:rPr>
          <w:bCs/>
          <w:color w:val="000000"/>
          <w:spacing w:val="1"/>
          <w:sz w:val="24"/>
          <w:szCs w:val="24"/>
        </w:rPr>
        <w:t>MGOKiR</w:t>
      </w:r>
      <w:proofErr w:type="spellEnd"/>
      <w:r w:rsidRPr="003A615C">
        <w:rPr>
          <w:bCs/>
          <w:color w:val="000000"/>
          <w:spacing w:val="1"/>
          <w:sz w:val="24"/>
          <w:szCs w:val="24"/>
        </w:rPr>
        <w:t xml:space="preserve"> w Mroczy</w:t>
      </w:r>
      <w:r w:rsidR="00093B3A" w:rsidRPr="003A615C">
        <w:rPr>
          <w:bCs/>
          <w:color w:val="000000"/>
          <w:spacing w:val="1"/>
          <w:sz w:val="24"/>
          <w:szCs w:val="24"/>
        </w:rPr>
        <w:t xml:space="preserve"> zatrudniał 24 osoby</w:t>
      </w:r>
      <w:r w:rsidRPr="003A615C">
        <w:rPr>
          <w:bCs/>
          <w:color w:val="000000"/>
          <w:spacing w:val="1"/>
          <w:sz w:val="24"/>
          <w:szCs w:val="24"/>
        </w:rPr>
        <w:t xml:space="preserve">, </w:t>
      </w:r>
    </w:p>
    <w:p w:rsidR="00033BB2" w:rsidRPr="003A615C" w:rsidRDefault="00093B3A" w:rsidP="00033BB2">
      <w:pPr>
        <w:shd w:val="clear" w:color="auto" w:fill="FFFFFF"/>
        <w:tabs>
          <w:tab w:val="left" w:pos="250"/>
        </w:tabs>
        <w:spacing w:line="276" w:lineRule="auto"/>
        <w:ind w:right="461"/>
        <w:jc w:val="both"/>
        <w:rPr>
          <w:bCs/>
          <w:color w:val="000000"/>
          <w:spacing w:val="1"/>
          <w:sz w:val="24"/>
          <w:szCs w:val="24"/>
        </w:rPr>
      </w:pPr>
      <w:r w:rsidRPr="003A615C">
        <w:rPr>
          <w:bCs/>
          <w:color w:val="000000"/>
          <w:spacing w:val="1"/>
          <w:sz w:val="24"/>
          <w:szCs w:val="24"/>
        </w:rPr>
        <w:t xml:space="preserve">    co stanowiło 24 etaty</w:t>
      </w:r>
      <w:r w:rsidR="00033BB2" w:rsidRPr="003A615C">
        <w:rPr>
          <w:bCs/>
          <w:color w:val="000000"/>
          <w:spacing w:val="1"/>
          <w:sz w:val="24"/>
          <w:szCs w:val="24"/>
        </w:rPr>
        <w:t>.</w:t>
      </w:r>
    </w:p>
    <w:p w:rsidR="00033BB2" w:rsidRPr="004C2980" w:rsidRDefault="00033BB2" w:rsidP="00033BB2">
      <w:pPr>
        <w:shd w:val="clear" w:color="auto" w:fill="FFFFFF"/>
        <w:tabs>
          <w:tab w:val="left" w:pos="250"/>
        </w:tabs>
        <w:spacing w:line="276" w:lineRule="auto"/>
        <w:ind w:right="461"/>
        <w:jc w:val="both"/>
        <w:rPr>
          <w:b/>
          <w:bCs/>
          <w:color w:val="000000"/>
          <w:spacing w:val="1"/>
          <w:sz w:val="24"/>
          <w:szCs w:val="24"/>
        </w:rPr>
      </w:pPr>
    </w:p>
    <w:p w:rsidR="00033BB2" w:rsidRDefault="00033BB2" w:rsidP="00033BB2">
      <w:pPr>
        <w:shd w:val="clear" w:color="auto" w:fill="FFFFFF"/>
        <w:tabs>
          <w:tab w:val="left" w:pos="250"/>
        </w:tabs>
        <w:spacing w:line="276" w:lineRule="auto"/>
        <w:ind w:right="461"/>
        <w:jc w:val="both"/>
        <w:rPr>
          <w:b/>
          <w:bCs/>
          <w:color w:val="000000"/>
          <w:spacing w:val="1"/>
          <w:sz w:val="24"/>
          <w:szCs w:val="24"/>
        </w:rPr>
      </w:pPr>
    </w:p>
    <w:p w:rsidR="00033BB2" w:rsidRDefault="00033BB2" w:rsidP="00033BB2">
      <w:pPr>
        <w:shd w:val="clear" w:color="auto" w:fill="FFFFFF"/>
        <w:tabs>
          <w:tab w:val="left" w:pos="250"/>
        </w:tabs>
        <w:spacing w:line="276" w:lineRule="auto"/>
        <w:ind w:right="461"/>
        <w:jc w:val="both"/>
        <w:rPr>
          <w:bCs/>
          <w:color w:val="000000"/>
          <w:spacing w:val="1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Etaty kształtowały się</w:t>
      </w:r>
      <w:r>
        <w:rPr>
          <w:b/>
          <w:color w:val="000000"/>
          <w:sz w:val="24"/>
          <w:szCs w:val="24"/>
        </w:rPr>
        <w:t xml:space="preserve"> następująco:</w:t>
      </w:r>
    </w:p>
    <w:p w:rsidR="00033BB2" w:rsidRDefault="00033BB2" w:rsidP="00033BB2">
      <w:pPr>
        <w:shd w:val="clear" w:color="auto" w:fill="FFFFFF"/>
        <w:tabs>
          <w:tab w:val="left" w:pos="250"/>
        </w:tabs>
        <w:spacing w:line="276" w:lineRule="auto"/>
        <w:ind w:right="461"/>
        <w:jc w:val="both"/>
        <w:rPr>
          <w:bCs/>
          <w:color w:val="000000"/>
          <w:spacing w:val="1"/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both"/>
        <w:rPr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Pracownicy Ośrodka Kultury w Mroczy</w:t>
      </w:r>
      <w:r>
        <w:rPr>
          <w:color w:val="000000"/>
          <w:spacing w:val="3"/>
          <w:sz w:val="24"/>
          <w:szCs w:val="24"/>
        </w:rPr>
        <w:t>:</w:t>
      </w:r>
    </w:p>
    <w:p w:rsidR="00033BB2" w:rsidRDefault="00033BB2" w:rsidP="00033BB2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Dyrektor </w:t>
      </w:r>
      <w:proofErr w:type="spellStart"/>
      <w:r>
        <w:rPr>
          <w:color w:val="000000"/>
          <w:spacing w:val="2"/>
          <w:sz w:val="24"/>
          <w:szCs w:val="24"/>
        </w:rPr>
        <w:t>MGOKiR</w:t>
      </w:r>
      <w:proofErr w:type="spellEnd"/>
      <w:r>
        <w:rPr>
          <w:color w:val="000000"/>
          <w:spacing w:val="2"/>
          <w:sz w:val="24"/>
          <w:szCs w:val="24"/>
        </w:rPr>
        <w:t xml:space="preserve"> - 1 etat,</w:t>
      </w:r>
    </w:p>
    <w:p w:rsidR="00033BB2" w:rsidRDefault="00F17BFD" w:rsidP="00033BB2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z-ca D</w:t>
      </w:r>
      <w:r w:rsidR="00033BB2">
        <w:rPr>
          <w:color w:val="000000"/>
          <w:spacing w:val="5"/>
          <w:sz w:val="24"/>
          <w:szCs w:val="24"/>
        </w:rPr>
        <w:t xml:space="preserve">yrektora </w:t>
      </w:r>
      <w:proofErr w:type="spellStart"/>
      <w:r w:rsidR="00033BB2">
        <w:rPr>
          <w:color w:val="000000"/>
          <w:spacing w:val="5"/>
          <w:sz w:val="24"/>
          <w:szCs w:val="24"/>
        </w:rPr>
        <w:t>MGOKiR</w:t>
      </w:r>
      <w:proofErr w:type="spellEnd"/>
      <w:r w:rsidR="00033BB2">
        <w:rPr>
          <w:color w:val="000000"/>
          <w:spacing w:val="5"/>
          <w:sz w:val="24"/>
          <w:szCs w:val="24"/>
        </w:rPr>
        <w:t xml:space="preserve"> - 1 etat,</w:t>
      </w:r>
    </w:p>
    <w:p w:rsidR="00033BB2" w:rsidRDefault="00033BB2" w:rsidP="00033BB2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główny księgowy – 1 etat,</w:t>
      </w:r>
    </w:p>
    <w:p w:rsidR="00033BB2" w:rsidRDefault="00033BB2" w:rsidP="00033BB2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 xml:space="preserve">pracownik księgowości – 1 etat, </w:t>
      </w:r>
    </w:p>
    <w:p w:rsidR="00033BB2" w:rsidRDefault="00033BB2" w:rsidP="00033BB2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referent ds. obsługi kancelaryjnej i sekretariatu  – 1 etat,</w:t>
      </w:r>
      <w:r w:rsidR="00093B3A">
        <w:rPr>
          <w:color w:val="000000"/>
          <w:spacing w:val="5"/>
          <w:sz w:val="24"/>
          <w:szCs w:val="24"/>
        </w:rPr>
        <w:t xml:space="preserve"> (obecnie na urlopie wychowawczym)</w:t>
      </w:r>
    </w:p>
    <w:p w:rsidR="00033BB2" w:rsidRDefault="00033BB2" w:rsidP="00033BB2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3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specjalista ds. kadr i płac i pozyskiwania środków zewnętrznych – 1 etat,</w:t>
      </w:r>
    </w:p>
    <w:p w:rsidR="00033BB2" w:rsidRDefault="00033BB2" w:rsidP="00033BB2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animator, akustyk – 1 etat,</w:t>
      </w:r>
    </w:p>
    <w:p w:rsidR="00033BB2" w:rsidRDefault="00033BB2" w:rsidP="00033BB2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5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instruktor plastyki i rękodzieła artystycznego - 1 etat,</w:t>
      </w:r>
    </w:p>
    <w:p w:rsidR="00033BB2" w:rsidRDefault="00033BB2" w:rsidP="00033BB2">
      <w:pPr>
        <w:numPr>
          <w:ilvl w:val="0"/>
          <w:numId w:val="10"/>
        </w:numPr>
        <w:shd w:val="clear" w:color="auto" w:fill="FFFFFF"/>
        <w:tabs>
          <w:tab w:val="left" w:pos="720"/>
        </w:tabs>
        <w:spacing w:line="276" w:lineRule="auto"/>
        <w:jc w:val="both"/>
        <w:rPr>
          <w:b/>
          <w:color w:val="000000"/>
          <w:spacing w:val="2"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>sprzątaczka - 1 etat</w:t>
      </w:r>
      <w:r w:rsidR="00F17BFD">
        <w:rPr>
          <w:color w:val="000000"/>
          <w:spacing w:val="5"/>
          <w:sz w:val="24"/>
          <w:szCs w:val="24"/>
        </w:rPr>
        <w:t>.</w:t>
      </w:r>
    </w:p>
    <w:p w:rsidR="00C066FD" w:rsidRDefault="00033BB2" w:rsidP="00C066FD">
      <w:pPr>
        <w:shd w:val="clear" w:color="auto" w:fill="FFFFFF"/>
        <w:tabs>
          <w:tab w:val="left" w:pos="5"/>
          <w:tab w:val="left" w:pos="322"/>
        </w:tabs>
        <w:spacing w:line="276" w:lineRule="auto"/>
        <w:ind w:left="5"/>
        <w:jc w:val="both"/>
        <w:rPr>
          <w:b/>
          <w:color w:val="000000"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</w:rPr>
        <w:t>Razem zatrudnienie Ośrodka Kultury to: 9 etatów.</w:t>
      </w:r>
    </w:p>
    <w:p w:rsidR="00C066FD" w:rsidRDefault="00C066FD" w:rsidP="00C066FD">
      <w:pPr>
        <w:shd w:val="clear" w:color="auto" w:fill="FFFFFF"/>
        <w:tabs>
          <w:tab w:val="left" w:pos="5"/>
          <w:tab w:val="left" w:pos="322"/>
        </w:tabs>
        <w:spacing w:line="276" w:lineRule="auto"/>
        <w:ind w:left="5"/>
        <w:jc w:val="both"/>
        <w:rPr>
          <w:b/>
          <w:color w:val="000000"/>
          <w:spacing w:val="2"/>
          <w:sz w:val="24"/>
          <w:szCs w:val="24"/>
        </w:rPr>
      </w:pPr>
    </w:p>
    <w:p w:rsidR="00033BB2" w:rsidRPr="00C066FD" w:rsidRDefault="00033BB2" w:rsidP="00C066FD">
      <w:pPr>
        <w:shd w:val="clear" w:color="auto" w:fill="FFFFFF"/>
        <w:tabs>
          <w:tab w:val="left" w:pos="5"/>
          <w:tab w:val="left" w:pos="322"/>
        </w:tabs>
        <w:spacing w:line="276" w:lineRule="auto"/>
        <w:ind w:left="5"/>
        <w:jc w:val="both"/>
        <w:rPr>
          <w:b/>
          <w:bCs/>
          <w:color w:val="000000"/>
          <w:spacing w:val="1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 Pracownicy Ośrodka Hotelowo-Rekreacyjnego </w:t>
      </w:r>
      <w:r>
        <w:rPr>
          <w:color w:val="000000"/>
          <w:spacing w:val="1"/>
          <w:sz w:val="24"/>
          <w:szCs w:val="24"/>
        </w:rPr>
        <w:t>:</w:t>
      </w:r>
    </w:p>
    <w:p w:rsidR="00033BB2" w:rsidRDefault="00033BB2" w:rsidP="00033BB2">
      <w:pPr>
        <w:numPr>
          <w:ilvl w:val="0"/>
          <w:numId w:val="17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dozorca- pracownik gospodarczy - 1 etat,</w:t>
      </w:r>
    </w:p>
    <w:p w:rsidR="00033BB2" w:rsidRDefault="00033BB2" w:rsidP="00033BB2">
      <w:pPr>
        <w:numPr>
          <w:ilvl w:val="0"/>
          <w:numId w:val="17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dozorca - pracownik gospodarczy - 1 etat,</w:t>
      </w:r>
    </w:p>
    <w:p w:rsidR="00033BB2" w:rsidRDefault="00033BB2" w:rsidP="00033BB2">
      <w:pPr>
        <w:numPr>
          <w:ilvl w:val="0"/>
          <w:numId w:val="17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dozorca – pracownik gospodarczy – 1 etat,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Razem pracownicy Ośrodka Hotelowo-Rekreacyj</w:t>
      </w:r>
      <w:r w:rsidR="00093B3A">
        <w:rPr>
          <w:b/>
          <w:color w:val="000000"/>
          <w:sz w:val="24"/>
          <w:szCs w:val="24"/>
        </w:rPr>
        <w:t>nego to:  3 etaty</w:t>
      </w:r>
      <w:r>
        <w:rPr>
          <w:b/>
          <w:color w:val="000000"/>
          <w:sz w:val="24"/>
          <w:szCs w:val="24"/>
        </w:rPr>
        <w:t>.</w:t>
      </w:r>
    </w:p>
    <w:p w:rsidR="00C066FD" w:rsidRDefault="00C066FD" w:rsidP="00C066FD">
      <w:pPr>
        <w:pStyle w:val="Akapitzlist"/>
        <w:shd w:val="clear" w:color="auto" w:fill="FFFFFF"/>
        <w:tabs>
          <w:tab w:val="left" w:pos="317"/>
        </w:tabs>
        <w:spacing w:line="276" w:lineRule="auto"/>
        <w:ind w:left="0"/>
        <w:jc w:val="both"/>
        <w:rPr>
          <w:color w:val="000000"/>
          <w:sz w:val="24"/>
          <w:szCs w:val="24"/>
        </w:rPr>
      </w:pPr>
    </w:p>
    <w:p w:rsidR="00033BB2" w:rsidRDefault="00033BB2" w:rsidP="00C066FD">
      <w:pPr>
        <w:pStyle w:val="Akapitzlist"/>
        <w:shd w:val="clear" w:color="auto" w:fill="FFFFFF"/>
        <w:tabs>
          <w:tab w:val="left" w:pos="317"/>
        </w:tabs>
        <w:spacing w:line="276" w:lineRule="auto"/>
        <w:ind w:left="0"/>
        <w:jc w:val="both"/>
        <w:rPr>
          <w:color w:val="000000"/>
          <w:spacing w:val="4"/>
          <w:sz w:val="24"/>
          <w:szCs w:val="24"/>
        </w:rPr>
      </w:pPr>
      <w:r>
        <w:rPr>
          <w:b/>
          <w:color w:val="000000"/>
          <w:spacing w:val="4"/>
          <w:sz w:val="24"/>
          <w:szCs w:val="24"/>
        </w:rPr>
        <w:t xml:space="preserve"> Pracownicy Wiejskiego Domu Kultury we Witosławiu</w:t>
      </w:r>
      <w:r w:rsidR="003A615C">
        <w:rPr>
          <w:b/>
          <w:color w:val="000000"/>
          <w:spacing w:val="4"/>
          <w:sz w:val="24"/>
          <w:szCs w:val="24"/>
        </w:rPr>
        <w:t>:</w:t>
      </w:r>
    </w:p>
    <w:p w:rsidR="00033BB2" w:rsidRDefault="00033BB2" w:rsidP="00033BB2">
      <w:pPr>
        <w:pStyle w:val="Akapitzlist"/>
        <w:numPr>
          <w:ilvl w:val="0"/>
          <w:numId w:val="16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kierownik WDK Witosław – 1 etat, </w:t>
      </w:r>
    </w:p>
    <w:p w:rsidR="00093B3A" w:rsidRDefault="00093B3A" w:rsidP="00033BB2">
      <w:pPr>
        <w:pStyle w:val="Akapitzlist"/>
        <w:numPr>
          <w:ilvl w:val="0"/>
          <w:numId w:val="16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animator – 1 etat</w:t>
      </w:r>
      <w:r w:rsidR="003A615C">
        <w:rPr>
          <w:color w:val="000000"/>
          <w:spacing w:val="4"/>
          <w:sz w:val="24"/>
          <w:szCs w:val="24"/>
        </w:rPr>
        <w:t>,</w:t>
      </w:r>
    </w:p>
    <w:p w:rsidR="00033BB2" w:rsidRDefault="00033BB2" w:rsidP="00033BB2">
      <w:pPr>
        <w:numPr>
          <w:ilvl w:val="0"/>
          <w:numId w:val="16"/>
        </w:numPr>
        <w:shd w:val="clear" w:color="auto" w:fill="FFFFFF"/>
        <w:tabs>
          <w:tab w:val="left" w:pos="720"/>
        </w:tabs>
        <w:spacing w:line="276" w:lineRule="auto"/>
        <w:jc w:val="both"/>
        <w:rPr>
          <w:b/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s</w:t>
      </w:r>
      <w:r w:rsidR="003A615C">
        <w:rPr>
          <w:color w:val="000000"/>
          <w:spacing w:val="4"/>
          <w:sz w:val="24"/>
          <w:szCs w:val="24"/>
        </w:rPr>
        <w:t>przątaczka  - 1 etat,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b/>
          <w:color w:val="000000"/>
          <w:spacing w:val="4"/>
          <w:sz w:val="24"/>
          <w:szCs w:val="24"/>
        </w:rPr>
      </w:pPr>
      <w:r>
        <w:rPr>
          <w:b/>
          <w:color w:val="000000"/>
          <w:spacing w:val="4"/>
          <w:sz w:val="24"/>
          <w:szCs w:val="24"/>
        </w:rPr>
        <w:t>Razem pracownicy Wiejskiego Domu Kultury to: 3 etaty.</w:t>
      </w:r>
    </w:p>
    <w:p w:rsidR="00C066FD" w:rsidRDefault="00C066FD" w:rsidP="00C066FD">
      <w:pPr>
        <w:shd w:val="clear" w:color="auto" w:fill="FFFFFF"/>
        <w:tabs>
          <w:tab w:val="left" w:pos="317"/>
        </w:tabs>
        <w:spacing w:line="276" w:lineRule="auto"/>
        <w:jc w:val="both"/>
        <w:rPr>
          <w:b/>
          <w:color w:val="000000"/>
          <w:spacing w:val="4"/>
          <w:sz w:val="24"/>
          <w:szCs w:val="24"/>
        </w:rPr>
      </w:pPr>
    </w:p>
    <w:p w:rsidR="00033BB2" w:rsidRDefault="00033BB2" w:rsidP="00C066FD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b/>
          <w:color w:val="000000"/>
          <w:spacing w:val="4"/>
          <w:sz w:val="24"/>
          <w:szCs w:val="24"/>
        </w:rPr>
        <w:t>Pracownicy Ośrodka Przygotowań Olimpijskich</w:t>
      </w:r>
    </w:p>
    <w:p w:rsidR="00033BB2" w:rsidRDefault="00033BB2" w:rsidP="00033BB2">
      <w:pPr>
        <w:numPr>
          <w:ilvl w:val="0"/>
          <w:numId w:val="12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szef kuchni  1 etat,</w:t>
      </w:r>
    </w:p>
    <w:p w:rsidR="00033BB2" w:rsidRDefault="00033BB2" w:rsidP="00033BB2">
      <w:pPr>
        <w:numPr>
          <w:ilvl w:val="0"/>
          <w:numId w:val="12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kucharz  -  1 etat,</w:t>
      </w:r>
    </w:p>
    <w:p w:rsidR="00033BB2" w:rsidRDefault="00033BB2" w:rsidP="00033BB2">
      <w:pPr>
        <w:numPr>
          <w:ilvl w:val="0"/>
          <w:numId w:val="12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kucharz  - 1 etat,</w:t>
      </w:r>
    </w:p>
    <w:p w:rsidR="00033BB2" w:rsidRDefault="00033BB2" w:rsidP="00033BB2">
      <w:pPr>
        <w:numPr>
          <w:ilvl w:val="0"/>
          <w:numId w:val="12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kucharz -  1 etat,</w:t>
      </w:r>
    </w:p>
    <w:p w:rsidR="00033BB2" w:rsidRDefault="00033BB2" w:rsidP="00033BB2">
      <w:pPr>
        <w:numPr>
          <w:ilvl w:val="0"/>
          <w:numId w:val="12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pomoc kucharza  -  1 etat,</w:t>
      </w:r>
    </w:p>
    <w:p w:rsidR="00033BB2" w:rsidRDefault="00033BB2" w:rsidP="00033BB2">
      <w:pPr>
        <w:numPr>
          <w:ilvl w:val="0"/>
          <w:numId w:val="12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magazynier  -  1 etat,</w:t>
      </w:r>
    </w:p>
    <w:p w:rsidR="00033BB2" w:rsidRDefault="00033BB2" w:rsidP="00033BB2">
      <w:pPr>
        <w:numPr>
          <w:ilvl w:val="0"/>
          <w:numId w:val="12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lastRenderedPageBreak/>
        <w:t>dietetyk</w:t>
      </w:r>
      <w:r w:rsidR="00F17BFD">
        <w:rPr>
          <w:color w:val="000000"/>
          <w:spacing w:val="4"/>
          <w:sz w:val="24"/>
          <w:szCs w:val="24"/>
        </w:rPr>
        <w:t xml:space="preserve"> –</w:t>
      </w:r>
      <w:r>
        <w:rPr>
          <w:color w:val="000000"/>
          <w:spacing w:val="4"/>
          <w:sz w:val="24"/>
          <w:szCs w:val="24"/>
        </w:rPr>
        <w:t>intendent  -  1 etat,</w:t>
      </w:r>
    </w:p>
    <w:p w:rsidR="00033BB2" w:rsidRDefault="00033BB2" w:rsidP="00033BB2">
      <w:pPr>
        <w:numPr>
          <w:ilvl w:val="0"/>
          <w:numId w:val="12"/>
        </w:numPr>
        <w:shd w:val="clear" w:color="auto" w:fill="FFFFFF"/>
        <w:tabs>
          <w:tab w:val="left" w:pos="72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kierowca</w:t>
      </w:r>
      <w:r w:rsidR="00F17BFD"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4"/>
          <w:sz w:val="24"/>
          <w:szCs w:val="24"/>
        </w:rPr>
        <w:t>-</w:t>
      </w:r>
      <w:r w:rsidR="00F17BFD"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4"/>
          <w:sz w:val="24"/>
          <w:szCs w:val="24"/>
        </w:rPr>
        <w:t>zaopatrzeniowiec  -  1 etat,</w:t>
      </w:r>
    </w:p>
    <w:p w:rsidR="00033BB2" w:rsidRDefault="00033BB2" w:rsidP="00033BB2">
      <w:pPr>
        <w:numPr>
          <w:ilvl w:val="0"/>
          <w:numId w:val="12"/>
        </w:numPr>
        <w:shd w:val="clear" w:color="auto" w:fill="FFFFFF"/>
        <w:tabs>
          <w:tab w:val="left" w:pos="720"/>
        </w:tabs>
        <w:spacing w:line="276" w:lineRule="auto"/>
        <w:jc w:val="both"/>
        <w:rPr>
          <w:b/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dozorca – pracownik gospodarczy  -  1 etat.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b/>
          <w:color w:val="000000"/>
          <w:spacing w:val="4"/>
          <w:sz w:val="24"/>
          <w:szCs w:val="24"/>
        </w:rPr>
      </w:pPr>
      <w:r>
        <w:rPr>
          <w:b/>
          <w:color w:val="000000"/>
          <w:spacing w:val="4"/>
          <w:sz w:val="24"/>
          <w:szCs w:val="24"/>
        </w:rPr>
        <w:t>Razem pracownicy OPO  to 9 etatów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b/>
          <w:color w:val="000000"/>
          <w:spacing w:val="4"/>
          <w:sz w:val="24"/>
          <w:szCs w:val="24"/>
        </w:rPr>
      </w:pP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b/>
          <w:color w:val="000000"/>
          <w:spacing w:val="4"/>
          <w:sz w:val="24"/>
          <w:szCs w:val="24"/>
        </w:rPr>
      </w:pPr>
    </w:p>
    <w:p w:rsidR="00033BB2" w:rsidRDefault="003A615C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b/>
          <w:bCs/>
          <w:color w:val="000000"/>
          <w:spacing w:val="-7"/>
          <w:sz w:val="24"/>
          <w:szCs w:val="24"/>
        </w:rPr>
      </w:pPr>
      <w:r>
        <w:rPr>
          <w:b/>
          <w:color w:val="000000"/>
          <w:spacing w:val="4"/>
          <w:sz w:val="24"/>
          <w:szCs w:val="24"/>
        </w:rPr>
        <w:t xml:space="preserve">  U</w:t>
      </w:r>
      <w:r w:rsidR="00033BB2">
        <w:rPr>
          <w:b/>
          <w:color w:val="000000"/>
          <w:spacing w:val="4"/>
          <w:sz w:val="24"/>
          <w:szCs w:val="24"/>
        </w:rPr>
        <w:t xml:space="preserve">mowy </w:t>
      </w:r>
      <w:r w:rsidR="00C066FD">
        <w:rPr>
          <w:b/>
          <w:color w:val="000000"/>
          <w:spacing w:val="4"/>
          <w:sz w:val="24"/>
          <w:szCs w:val="24"/>
        </w:rPr>
        <w:t>–</w:t>
      </w:r>
      <w:r w:rsidR="00033BB2">
        <w:rPr>
          <w:b/>
          <w:color w:val="000000"/>
          <w:spacing w:val="4"/>
          <w:sz w:val="24"/>
          <w:szCs w:val="24"/>
        </w:rPr>
        <w:t xml:space="preserve"> zlecenie</w:t>
      </w:r>
      <w:r w:rsidR="00C066FD">
        <w:rPr>
          <w:b/>
          <w:color w:val="000000"/>
          <w:spacing w:val="4"/>
          <w:sz w:val="24"/>
          <w:szCs w:val="24"/>
        </w:rPr>
        <w:t xml:space="preserve"> w </w:t>
      </w:r>
      <w:proofErr w:type="spellStart"/>
      <w:r w:rsidR="00C066FD">
        <w:rPr>
          <w:b/>
          <w:color w:val="000000"/>
          <w:spacing w:val="4"/>
          <w:sz w:val="24"/>
          <w:szCs w:val="24"/>
        </w:rPr>
        <w:t>MGOKiR</w:t>
      </w:r>
      <w:proofErr w:type="spellEnd"/>
      <w:r w:rsidR="00C066FD">
        <w:rPr>
          <w:b/>
          <w:color w:val="000000"/>
          <w:spacing w:val="4"/>
          <w:sz w:val="24"/>
          <w:szCs w:val="24"/>
        </w:rPr>
        <w:t xml:space="preserve"> w Mroczy:</w:t>
      </w:r>
    </w:p>
    <w:p w:rsidR="00033BB2" w:rsidRDefault="00033BB2" w:rsidP="00033BB2">
      <w:pPr>
        <w:shd w:val="clear" w:color="auto" w:fill="FFFFFF"/>
        <w:tabs>
          <w:tab w:val="left" w:pos="269"/>
        </w:tabs>
        <w:spacing w:before="283" w:line="276" w:lineRule="auto"/>
        <w:ind w:left="10"/>
        <w:jc w:val="both"/>
        <w:rPr>
          <w:color w:val="000000"/>
          <w:spacing w:val="3"/>
          <w:sz w:val="24"/>
          <w:szCs w:val="24"/>
        </w:rPr>
      </w:pPr>
      <w:r>
        <w:rPr>
          <w:b/>
          <w:bCs/>
          <w:color w:val="000000"/>
          <w:spacing w:val="-7"/>
          <w:sz w:val="24"/>
          <w:szCs w:val="24"/>
        </w:rPr>
        <w:t xml:space="preserve">  </w:t>
      </w:r>
    </w:p>
    <w:p w:rsidR="00033BB2" w:rsidRDefault="00033BB2" w:rsidP="00033BB2">
      <w:pPr>
        <w:numPr>
          <w:ilvl w:val="0"/>
          <w:numId w:val="7"/>
        </w:numPr>
        <w:shd w:val="clear" w:color="auto" w:fill="FFFFFF"/>
        <w:tabs>
          <w:tab w:val="clear" w:pos="0"/>
          <w:tab w:val="left" w:pos="5"/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  instruktor tańca,</w:t>
      </w:r>
    </w:p>
    <w:p w:rsidR="00033BB2" w:rsidRDefault="00033BB2" w:rsidP="00033BB2">
      <w:pPr>
        <w:numPr>
          <w:ilvl w:val="0"/>
          <w:numId w:val="7"/>
        </w:numPr>
        <w:shd w:val="clear" w:color="auto" w:fill="FFFFFF"/>
        <w:tabs>
          <w:tab w:val="clear" w:pos="0"/>
          <w:tab w:val="left" w:pos="5"/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instruktor teatralny,</w:t>
      </w:r>
    </w:p>
    <w:p w:rsidR="00033BB2" w:rsidRDefault="00033BB2" w:rsidP="00033BB2">
      <w:pPr>
        <w:numPr>
          <w:ilvl w:val="0"/>
          <w:numId w:val="7"/>
        </w:numPr>
        <w:shd w:val="clear" w:color="auto" w:fill="FFFFFF"/>
        <w:tabs>
          <w:tab w:val="clear" w:pos="0"/>
          <w:tab w:val="left" w:pos="5"/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instruktor muzyc</w:t>
      </w:r>
      <w:r w:rsidR="00093B3A">
        <w:rPr>
          <w:color w:val="000000"/>
          <w:sz w:val="24"/>
          <w:szCs w:val="24"/>
        </w:rPr>
        <w:t>zny – 2</w:t>
      </w:r>
      <w:r>
        <w:rPr>
          <w:color w:val="000000"/>
          <w:sz w:val="24"/>
          <w:szCs w:val="24"/>
        </w:rPr>
        <w:t xml:space="preserve"> osoby, </w:t>
      </w:r>
    </w:p>
    <w:p w:rsidR="00033BB2" w:rsidRDefault="00F17BFD" w:rsidP="00033BB2">
      <w:pPr>
        <w:numPr>
          <w:ilvl w:val="0"/>
          <w:numId w:val="7"/>
        </w:numPr>
        <w:shd w:val="clear" w:color="auto" w:fill="FFFFFF"/>
        <w:tabs>
          <w:tab w:val="clear" w:pos="0"/>
          <w:tab w:val="left" w:pos="5"/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instruktor Big-Ba</w:t>
      </w:r>
      <w:r w:rsidR="00033BB2">
        <w:rPr>
          <w:color w:val="000000"/>
          <w:sz w:val="24"/>
          <w:szCs w:val="24"/>
        </w:rPr>
        <w:t>ndu – 2 osoby,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>
        <w:rPr>
          <w:color w:val="000000"/>
          <w:spacing w:val="1"/>
          <w:sz w:val="24"/>
          <w:szCs w:val="24"/>
        </w:rPr>
        <w:t xml:space="preserve"> instruktor chóru  „</w:t>
      </w:r>
      <w:proofErr w:type="spellStart"/>
      <w:r>
        <w:rPr>
          <w:color w:val="000000"/>
          <w:spacing w:val="1"/>
          <w:sz w:val="24"/>
          <w:szCs w:val="24"/>
        </w:rPr>
        <w:t>Mroczanki</w:t>
      </w:r>
      <w:proofErr w:type="spellEnd"/>
      <w:r>
        <w:rPr>
          <w:color w:val="000000"/>
          <w:spacing w:val="1"/>
          <w:sz w:val="24"/>
          <w:szCs w:val="24"/>
        </w:rPr>
        <w:t>",</w:t>
      </w:r>
    </w:p>
    <w:p w:rsidR="00033BB2" w:rsidRPr="00E11149" w:rsidRDefault="00033BB2" w:rsidP="00033BB2">
      <w:pPr>
        <w:numPr>
          <w:ilvl w:val="0"/>
          <w:numId w:val="7"/>
        </w:numPr>
        <w:shd w:val="clear" w:color="auto" w:fill="FFFFFF"/>
        <w:tabs>
          <w:tab w:val="clear" w:pos="0"/>
          <w:tab w:val="left" w:pos="5"/>
          <w:tab w:val="left" w:pos="317"/>
        </w:tabs>
        <w:spacing w:line="276" w:lineRule="auto"/>
        <w:ind w:left="5"/>
        <w:jc w:val="both"/>
      </w:pPr>
      <w:r>
        <w:rPr>
          <w:color w:val="000000"/>
          <w:spacing w:val="1"/>
          <w:sz w:val="24"/>
          <w:szCs w:val="24"/>
        </w:rPr>
        <w:t xml:space="preserve">  pracownik gospodarczy, palacz </w:t>
      </w:r>
      <w:proofErr w:type="spellStart"/>
      <w:r>
        <w:rPr>
          <w:color w:val="000000"/>
          <w:spacing w:val="1"/>
          <w:sz w:val="24"/>
          <w:szCs w:val="24"/>
        </w:rPr>
        <w:t>c</w:t>
      </w:r>
      <w:r w:rsidR="00F17BFD">
        <w:rPr>
          <w:color w:val="000000"/>
          <w:spacing w:val="1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>o</w:t>
      </w:r>
      <w:proofErr w:type="spellEnd"/>
      <w:r w:rsidR="00F17BFD">
        <w:rPr>
          <w:color w:val="000000"/>
          <w:spacing w:val="1"/>
          <w:sz w:val="24"/>
          <w:szCs w:val="24"/>
        </w:rPr>
        <w:t>.</w:t>
      </w:r>
      <w:r>
        <w:rPr>
          <w:color w:val="000000"/>
          <w:spacing w:val="1"/>
          <w:sz w:val="24"/>
          <w:szCs w:val="24"/>
        </w:rPr>
        <w:t xml:space="preserve"> w sezonie styczeń-kwiecień, oraz październik-grudzień,</w:t>
      </w:r>
    </w:p>
    <w:p w:rsidR="00033BB2" w:rsidRPr="00E11149" w:rsidRDefault="00033BB2" w:rsidP="00033BB2">
      <w:pPr>
        <w:numPr>
          <w:ilvl w:val="0"/>
          <w:numId w:val="7"/>
        </w:numPr>
        <w:shd w:val="clear" w:color="auto" w:fill="FFFFFF"/>
        <w:tabs>
          <w:tab w:val="clear" w:pos="0"/>
          <w:tab w:val="left" w:pos="5"/>
          <w:tab w:val="left" w:pos="317"/>
        </w:tabs>
        <w:spacing w:line="276" w:lineRule="auto"/>
        <w:ind w:left="5"/>
        <w:jc w:val="both"/>
      </w:pPr>
      <w:r>
        <w:rPr>
          <w:color w:val="000000"/>
          <w:spacing w:val="1"/>
          <w:sz w:val="24"/>
          <w:szCs w:val="24"/>
        </w:rPr>
        <w:t xml:space="preserve"> animator kultury – 2 osoby. 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</w:pPr>
    </w:p>
    <w:p w:rsidR="00033BB2" w:rsidRDefault="00033BB2" w:rsidP="00033BB2">
      <w:pPr>
        <w:shd w:val="clear" w:color="auto" w:fill="FFFFFF"/>
        <w:tabs>
          <w:tab w:val="left" w:pos="5"/>
          <w:tab w:val="left" w:pos="317"/>
        </w:tabs>
        <w:spacing w:line="276" w:lineRule="auto"/>
        <w:ind w:left="5"/>
        <w:jc w:val="both"/>
      </w:pPr>
    </w:p>
    <w:p w:rsidR="00F17BFD" w:rsidRDefault="00033BB2" w:rsidP="00F17BFD">
      <w:pPr>
        <w:shd w:val="clear" w:color="auto" w:fill="FFFFFF"/>
        <w:tabs>
          <w:tab w:val="left" w:pos="5"/>
          <w:tab w:val="left" w:pos="317"/>
        </w:tabs>
        <w:spacing w:line="276" w:lineRule="auto"/>
        <w:ind w:left="5"/>
        <w:jc w:val="both"/>
        <w:rPr>
          <w:color w:val="000000"/>
          <w:spacing w:val="4"/>
          <w:sz w:val="24"/>
          <w:szCs w:val="24"/>
        </w:rPr>
      </w:pPr>
      <w:r>
        <w:rPr>
          <w:b/>
          <w:color w:val="000000"/>
          <w:spacing w:val="4"/>
          <w:sz w:val="24"/>
          <w:szCs w:val="24"/>
        </w:rPr>
        <w:t>Pracownicy zatrudnieni w Świetlicach Wiejskich to:</w:t>
      </w:r>
    </w:p>
    <w:p w:rsidR="00033BB2" w:rsidRDefault="00F17BFD" w:rsidP="00F17BFD">
      <w:pPr>
        <w:shd w:val="clear" w:color="auto" w:fill="FFFFFF"/>
        <w:tabs>
          <w:tab w:val="left" w:pos="5"/>
          <w:tab w:val="left" w:pos="317"/>
        </w:tabs>
        <w:spacing w:line="276" w:lineRule="auto"/>
        <w:ind w:left="5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 -</w:t>
      </w:r>
      <w:r w:rsidR="00033BB2">
        <w:rPr>
          <w:color w:val="000000"/>
          <w:spacing w:val="4"/>
          <w:sz w:val="24"/>
          <w:szCs w:val="24"/>
        </w:rPr>
        <w:t xml:space="preserve">opiekun Świetlicy w Drążnie,  </w:t>
      </w:r>
    </w:p>
    <w:p w:rsidR="00033BB2" w:rsidRPr="00E11149" w:rsidRDefault="00033BB2" w:rsidP="00033BB2">
      <w:pPr>
        <w:spacing w:line="276" w:lineRule="auto"/>
        <w:jc w:val="both"/>
        <w:rPr>
          <w:i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- opiekun  Świetlicy w Samsieczynku,  </w:t>
      </w:r>
    </w:p>
    <w:p w:rsidR="00033BB2" w:rsidRDefault="00033BB2" w:rsidP="00033BB2">
      <w:pPr>
        <w:shd w:val="clear" w:color="auto" w:fill="FFFFFF"/>
        <w:tabs>
          <w:tab w:val="left" w:pos="0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- opiekun  Świetlicy w Rościminie,  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- opiekun  Świetlicy w Izabeli,  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b/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- opiekun  Świetlicy w Kaźmierzewie,  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b/>
          <w:color w:val="000000"/>
          <w:spacing w:val="4"/>
          <w:sz w:val="24"/>
          <w:szCs w:val="24"/>
        </w:rPr>
        <w:t xml:space="preserve">- </w:t>
      </w:r>
      <w:r>
        <w:rPr>
          <w:color w:val="000000"/>
          <w:spacing w:val="4"/>
          <w:sz w:val="24"/>
          <w:szCs w:val="24"/>
        </w:rPr>
        <w:t xml:space="preserve">opiekun  Świetlicy w Wyrzy, 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- opiekun  Świetlicy w Jeziorkach Zabartowskich,  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-</w:t>
      </w:r>
      <w:r w:rsidRPr="00F56B4F"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4"/>
          <w:sz w:val="24"/>
          <w:szCs w:val="24"/>
        </w:rPr>
        <w:t xml:space="preserve">opiekun  Świetlicy w Białowieży,  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- opiekun  Świetlicy w Drzewianowie,  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- opiekun  Świetlicy w Matyldzinie,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- opiekun  Świetlicy w Wielu,</w:t>
      </w:r>
    </w:p>
    <w:p w:rsidR="003A615C" w:rsidRDefault="00033BB2" w:rsidP="003A615C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- opiekun  Świetlicy w </w:t>
      </w:r>
      <w:proofErr w:type="spellStart"/>
      <w:r>
        <w:rPr>
          <w:color w:val="000000"/>
          <w:spacing w:val="4"/>
          <w:sz w:val="24"/>
          <w:szCs w:val="24"/>
        </w:rPr>
        <w:t>Krukówku</w:t>
      </w:r>
      <w:proofErr w:type="spellEnd"/>
      <w:r>
        <w:rPr>
          <w:color w:val="000000"/>
          <w:spacing w:val="4"/>
          <w:sz w:val="24"/>
          <w:szCs w:val="24"/>
        </w:rPr>
        <w:t>.</w:t>
      </w:r>
    </w:p>
    <w:p w:rsidR="003A615C" w:rsidRDefault="003A615C" w:rsidP="003A615C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</w:p>
    <w:p w:rsidR="00033BB2" w:rsidRPr="003A615C" w:rsidRDefault="00033BB2" w:rsidP="003A615C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pacing w:val="4"/>
          <w:sz w:val="24"/>
          <w:szCs w:val="24"/>
        </w:rPr>
      </w:pPr>
      <w:r>
        <w:rPr>
          <w:b/>
          <w:color w:val="000000"/>
          <w:sz w:val="24"/>
          <w:szCs w:val="24"/>
        </w:rPr>
        <w:t>Umowy zlecenie Klub Sportowy Feniks</w:t>
      </w:r>
      <w:r w:rsidR="003A615C">
        <w:rPr>
          <w:b/>
          <w:color w:val="000000"/>
          <w:sz w:val="24"/>
          <w:szCs w:val="24"/>
        </w:rPr>
        <w:t>: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instruktor piłki nożnej w okresie luty-czerwiec, wrzesień-grudzień,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instruktor piłki nożnej w okresie luty-czerwiec, wrzesień-grudzień,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instruktor lekkoatletyki w okresie luty-czerwiec, wrzesień-grudzień,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instruktor koszykówki w okresie luty-czerwiec, wrzesień-grudzień,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instruktor aerobiku w okresie luty-maj, wrzesień-grudzień,</w:t>
      </w: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  <w:r w:rsidRPr="003A615C">
        <w:rPr>
          <w:color w:val="000000"/>
          <w:sz w:val="24"/>
          <w:szCs w:val="24"/>
        </w:rPr>
        <w:t>- pomoc medyczna w okresie kwiecień-czerwiec.</w:t>
      </w:r>
    </w:p>
    <w:p w:rsidR="003A615C" w:rsidRDefault="003A615C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</w:p>
    <w:p w:rsidR="003A615C" w:rsidRDefault="003A615C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</w:p>
    <w:p w:rsidR="003A615C" w:rsidRDefault="003A615C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color w:val="000000"/>
          <w:sz w:val="24"/>
          <w:szCs w:val="24"/>
        </w:rPr>
      </w:pPr>
    </w:p>
    <w:p w:rsidR="003A615C" w:rsidRPr="003A615C" w:rsidRDefault="003A615C" w:rsidP="00033BB2">
      <w:pPr>
        <w:shd w:val="clear" w:color="auto" w:fill="FFFFFF"/>
        <w:tabs>
          <w:tab w:val="left" w:pos="317"/>
        </w:tabs>
        <w:spacing w:line="276" w:lineRule="auto"/>
        <w:ind w:left="5"/>
        <w:jc w:val="both"/>
        <w:rPr>
          <w:b/>
          <w:color w:val="000000"/>
          <w:sz w:val="24"/>
          <w:szCs w:val="24"/>
        </w:rPr>
      </w:pPr>
    </w:p>
    <w:p w:rsidR="00033BB2" w:rsidRPr="003A615C" w:rsidRDefault="00033BB2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b/>
          <w:color w:val="000000"/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both"/>
        <w:rPr>
          <w:b/>
          <w:color w:val="000000"/>
          <w:spacing w:val="2"/>
          <w:sz w:val="28"/>
          <w:szCs w:val="28"/>
          <w:u w:val="single"/>
        </w:rPr>
      </w:pPr>
      <w:r w:rsidRPr="003A615C">
        <w:rPr>
          <w:b/>
          <w:color w:val="000000"/>
          <w:spacing w:val="2"/>
          <w:sz w:val="28"/>
          <w:szCs w:val="28"/>
        </w:rPr>
        <w:t>Krótki opis działań w zakresie kultury i rekreacji.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b/>
          <w:color w:val="000000"/>
          <w:spacing w:val="2"/>
          <w:sz w:val="28"/>
          <w:szCs w:val="28"/>
          <w:u w:val="single"/>
        </w:rPr>
      </w:pPr>
    </w:p>
    <w:p w:rsidR="003A615C" w:rsidRDefault="00033BB2" w:rsidP="003A615C">
      <w:pPr>
        <w:shd w:val="clear" w:color="auto" w:fill="FFFFFF"/>
        <w:spacing w:line="276" w:lineRule="auto"/>
        <w:jc w:val="both"/>
        <w:rPr>
          <w:b/>
          <w:bCs/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Miejsko-Gminny Ośrodek Kultury i Rekreacji w Mroczy, mieszczący się przy ulicy</w:t>
      </w:r>
      <w:r>
        <w:rPr>
          <w:b/>
          <w:color w:val="000000"/>
          <w:spacing w:val="2"/>
          <w:sz w:val="28"/>
          <w:szCs w:val="28"/>
        </w:rPr>
        <w:t xml:space="preserve"> </w:t>
      </w:r>
      <w:r w:rsidR="00093B3A">
        <w:rPr>
          <w:color w:val="000000"/>
          <w:spacing w:val="2"/>
          <w:sz w:val="24"/>
          <w:szCs w:val="24"/>
        </w:rPr>
        <w:t xml:space="preserve">Sportowej 1 </w:t>
      </w:r>
      <w:r w:rsidR="00F17BFD">
        <w:rPr>
          <w:color w:val="000000"/>
          <w:spacing w:val="2"/>
          <w:sz w:val="24"/>
          <w:szCs w:val="24"/>
        </w:rPr>
        <w:t xml:space="preserve"> z f</w:t>
      </w:r>
      <w:r>
        <w:rPr>
          <w:color w:val="000000"/>
          <w:spacing w:val="2"/>
          <w:sz w:val="24"/>
          <w:szCs w:val="24"/>
        </w:rPr>
        <w:t>ilią we wsi Witosław jest samorządową instytucją kultury,</w:t>
      </w:r>
      <w:r>
        <w:rPr>
          <w:b/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4"/>
          <w:szCs w:val="24"/>
        </w:rPr>
        <w:t>której organizatorem</w:t>
      </w:r>
      <w:r w:rsidR="00093B3A">
        <w:rPr>
          <w:color w:val="000000"/>
          <w:spacing w:val="2"/>
          <w:sz w:val="24"/>
          <w:szCs w:val="24"/>
        </w:rPr>
        <w:t xml:space="preserve">    </w:t>
      </w:r>
      <w:r>
        <w:rPr>
          <w:color w:val="000000"/>
          <w:spacing w:val="2"/>
          <w:sz w:val="24"/>
          <w:szCs w:val="24"/>
        </w:rPr>
        <w:t xml:space="preserve"> jest Miasto  i Gmina Mrocza. </w:t>
      </w:r>
      <w:proofErr w:type="spellStart"/>
      <w:r>
        <w:rPr>
          <w:color w:val="000000"/>
          <w:spacing w:val="1"/>
          <w:sz w:val="24"/>
          <w:szCs w:val="24"/>
        </w:rPr>
        <w:t>MGOKiR</w:t>
      </w:r>
      <w:proofErr w:type="spellEnd"/>
      <w:r>
        <w:rPr>
          <w:color w:val="000000"/>
          <w:spacing w:val="1"/>
          <w:sz w:val="24"/>
          <w:szCs w:val="24"/>
        </w:rPr>
        <w:t xml:space="preserve"> prowadzi działalność w kierunku edukacji kulturalnej i artystycznej, przygotowania do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aktywnego uczestnictwa w kulturze, dostarczenia rozrywki, organizacji czasu wolnego</w:t>
      </w:r>
      <w:r w:rsidR="00F17BFD">
        <w:rPr>
          <w:color w:val="000000"/>
          <w:spacing w:val="1"/>
          <w:sz w:val="24"/>
          <w:szCs w:val="24"/>
        </w:rPr>
        <w:t xml:space="preserve">, a także </w:t>
      </w:r>
      <w:r>
        <w:rPr>
          <w:color w:val="000000"/>
          <w:spacing w:val="2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kształcenia pasji i zainteresowań.</w:t>
      </w:r>
    </w:p>
    <w:p w:rsidR="003A615C" w:rsidRDefault="003A615C" w:rsidP="003A615C">
      <w:pPr>
        <w:shd w:val="clear" w:color="auto" w:fill="FFFFFF"/>
        <w:spacing w:line="276" w:lineRule="auto"/>
        <w:jc w:val="both"/>
        <w:rPr>
          <w:b/>
          <w:bCs/>
          <w:color w:val="000000"/>
          <w:spacing w:val="1"/>
          <w:sz w:val="24"/>
          <w:szCs w:val="24"/>
        </w:rPr>
      </w:pPr>
    </w:p>
    <w:p w:rsidR="00033BB2" w:rsidRPr="003A615C" w:rsidRDefault="00033BB2" w:rsidP="003A615C">
      <w:pPr>
        <w:shd w:val="clear" w:color="auto" w:fill="FFFFFF"/>
        <w:spacing w:line="276" w:lineRule="auto"/>
        <w:jc w:val="both"/>
        <w:rPr>
          <w:b/>
          <w:bCs/>
          <w:color w:val="000000"/>
          <w:spacing w:val="1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 xml:space="preserve"> Działania w zakresie kultury</w:t>
      </w:r>
      <w:r w:rsidR="003A615C">
        <w:rPr>
          <w:b/>
          <w:bCs/>
          <w:color w:val="000000"/>
          <w:spacing w:val="1"/>
          <w:sz w:val="24"/>
          <w:szCs w:val="24"/>
        </w:rPr>
        <w:t>:</w:t>
      </w:r>
    </w:p>
    <w:p w:rsidR="00033BB2" w:rsidRDefault="00033BB2" w:rsidP="00033BB2">
      <w:pPr>
        <w:shd w:val="clear" w:color="auto" w:fill="FFFFFF"/>
        <w:spacing w:line="276" w:lineRule="auto"/>
        <w:ind w:firstLine="360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W skład działu upowszechniania kultury wchodzą następujące sekcje:</w:t>
      </w:r>
    </w:p>
    <w:p w:rsidR="00033BB2" w:rsidRDefault="00F17BFD" w:rsidP="00033BB2">
      <w:pPr>
        <w:numPr>
          <w:ilvl w:val="0"/>
          <w:numId w:val="8"/>
        </w:numPr>
        <w:shd w:val="clear" w:color="auto" w:fill="FFFFFF"/>
        <w:tabs>
          <w:tab w:val="left" w:pos="725"/>
          <w:tab w:val="left" w:pos="859"/>
        </w:tabs>
        <w:spacing w:before="5" w:line="276" w:lineRule="auto"/>
        <w:ind w:left="725"/>
        <w:jc w:val="both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wokalno-muzyczna i Big B</w:t>
      </w:r>
      <w:r w:rsidR="00033BB2">
        <w:rPr>
          <w:color w:val="000000"/>
          <w:spacing w:val="1"/>
          <w:sz w:val="24"/>
          <w:szCs w:val="24"/>
        </w:rPr>
        <w:t>and,</w:t>
      </w:r>
    </w:p>
    <w:p w:rsidR="00033BB2" w:rsidRDefault="00033BB2" w:rsidP="00033BB2">
      <w:pPr>
        <w:shd w:val="clear" w:color="auto" w:fill="FFFFFF"/>
        <w:tabs>
          <w:tab w:val="left" w:pos="725"/>
          <w:tab w:val="left" w:pos="859"/>
        </w:tabs>
        <w:spacing w:line="276" w:lineRule="auto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-  plastyczna i rękodzieła artystycznego,        </w:t>
      </w:r>
    </w:p>
    <w:p w:rsidR="00033BB2" w:rsidRDefault="00033BB2" w:rsidP="00033BB2">
      <w:pPr>
        <w:numPr>
          <w:ilvl w:val="0"/>
          <w:numId w:val="8"/>
        </w:numPr>
        <w:shd w:val="clear" w:color="auto" w:fill="FFFFFF"/>
        <w:tabs>
          <w:tab w:val="left" w:pos="725"/>
          <w:tab w:val="left" w:pos="859"/>
        </w:tabs>
        <w:spacing w:line="276" w:lineRule="auto"/>
        <w:ind w:left="725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  teatralna i kabaretu, </w:t>
      </w:r>
    </w:p>
    <w:p w:rsidR="00033BB2" w:rsidRDefault="00033BB2" w:rsidP="00033BB2">
      <w:pPr>
        <w:shd w:val="clear" w:color="auto" w:fill="FFFFFF"/>
        <w:tabs>
          <w:tab w:val="left" w:pos="725"/>
          <w:tab w:val="left" w:pos="859"/>
        </w:tabs>
        <w:spacing w:line="276" w:lineRule="auto"/>
        <w:ind w:left="725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 zespół  śpiewaczy „</w:t>
      </w:r>
      <w:proofErr w:type="spellStart"/>
      <w:r>
        <w:rPr>
          <w:color w:val="000000"/>
          <w:spacing w:val="1"/>
          <w:sz w:val="24"/>
          <w:szCs w:val="24"/>
        </w:rPr>
        <w:t>Mroczanki</w:t>
      </w:r>
      <w:proofErr w:type="spellEnd"/>
      <w:r>
        <w:rPr>
          <w:color w:val="000000"/>
          <w:spacing w:val="1"/>
          <w:sz w:val="24"/>
          <w:szCs w:val="24"/>
        </w:rPr>
        <w:t>”,</w:t>
      </w:r>
    </w:p>
    <w:p w:rsidR="00033BB2" w:rsidRDefault="00033BB2" w:rsidP="00033BB2">
      <w:pPr>
        <w:shd w:val="clear" w:color="auto" w:fill="FFFFFF"/>
        <w:tabs>
          <w:tab w:val="left" w:pos="725"/>
          <w:tab w:val="left" w:pos="859"/>
        </w:tabs>
        <w:spacing w:line="276" w:lineRule="auto"/>
        <w:ind w:left="725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 zajęcia w świetlicach wiejskich,</w:t>
      </w:r>
    </w:p>
    <w:p w:rsidR="00033BB2" w:rsidRDefault="00033BB2" w:rsidP="00033BB2">
      <w:pPr>
        <w:shd w:val="clear" w:color="auto" w:fill="FFFFFF"/>
        <w:tabs>
          <w:tab w:val="left" w:pos="725"/>
          <w:tab w:val="left" w:pos="859"/>
        </w:tabs>
        <w:spacing w:line="276" w:lineRule="auto"/>
        <w:ind w:left="725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 tenis stołowy</w:t>
      </w:r>
      <w:r w:rsidR="00093B3A">
        <w:rPr>
          <w:color w:val="000000"/>
          <w:spacing w:val="1"/>
          <w:sz w:val="24"/>
          <w:szCs w:val="24"/>
        </w:rPr>
        <w:t xml:space="preserve"> </w:t>
      </w:r>
    </w:p>
    <w:p w:rsidR="00033BB2" w:rsidRDefault="00033BB2" w:rsidP="00033BB2">
      <w:pPr>
        <w:shd w:val="clear" w:color="auto" w:fill="FFFFFF"/>
        <w:tabs>
          <w:tab w:val="left" w:pos="725"/>
          <w:tab w:val="left" w:pos="859"/>
        </w:tabs>
        <w:spacing w:line="276" w:lineRule="auto"/>
        <w:jc w:val="both"/>
        <w:rPr>
          <w:color w:val="000000"/>
          <w:spacing w:val="1"/>
          <w:sz w:val="24"/>
          <w:szCs w:val="24"/>
        </w:rPr>
      </w:pPr>
    </w:p>
    <w:p w:rsidR="00033BB2" w:rsidRDefault="00F17BFD" w:rsidP="00033BB2">
      <w:pPr>
        <w:shd w:val="clear" w:color="auto" w:fill="FFFFFF"/>
        <w:tabs>
          <w:tab w:val="left" w:pos="2021"/>
        </w:tabs>
        <w:spacing w:line="276" w:lineRule="auto"/>
        <w:ind w:right="1382"/>
        <w:jc w:val="both"/>
        <w:rPr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>Sekcja wokalno-muzyczna i Big-B</w:t>
      </w:r>
      <w:r w:rsidR="00033BB2">
        <w:rPr>
          <w:b/>
          <w:bCs/>
          <w:spacing w:val="1"/>
          <w:sz w:val="24"/>
          <w:szCs w:val="24"/>
        </w:rPr>
        <w:t>and</w:t>
      </w:r>
      <w:r w:rsidR="003A615C">
        <w:rPr>
          <w:b/>
          <w:bCs/>
          <w:spacing w:val="1"/>
          <w:sz w:val="24"/>
          <w:szCs w:val="24"/>
        </w:rPr>
        <w:t>u</w:t>
      </w:r>
      <w:r w:rsidR="00033BB2">
        <w:rPr>
          <w:b/>
          <w:bCs/>
          <w:spacing w:val="1"/>
          <w:sz w:val="24"/>
          <w:szCs w:val="24"/>
        </w:rPr>
        <w:t xml:space="preserve">  </w:t>
      </w:r>
      <w:r w:rsidR="00033BB2">
        <w:rPr>
          <w:spacing w:val="1"/>
          <w:sz w:val="24"/>
          <w:szCs w:val="24"/>
        </w:rPr>
        <w:t>:</w:t>
      </w:r>
    </w:p>
    <w:p w:rsidR="00033BB2" w:rsidRDefault="00F17BFD" w:rsidP="00033BB2">
      <w:pPr>
        <w:shd w:val="clear" w:color="auto" w:fill="FFFFFF"/>
        <w:spacing w:line="276" w:lineRule="auto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Big-B</w:t>
      </w:r>
      <w:r w:rsidR="00033BB2">
        <w:rPr>
          <w:spacing w:val="1"/>
          <w:sz w:val="24"/>
          <w:szCs w:val="24"/>
        </w:rPr>
        <w:t>and bierze udział w imprezach organizowanych na terenie Mroczy i Bydgoszczy.</w:t>
      </w:r>
    </w:p>
    <w:p w:rsidR="00033BB2" w:rsidRDefault="00033BB2" w:rsidP="00033BB2">
      <w:pPr>
        <w:shd w:val="clear" w:color="auto" w:fill="FFFFFF"/>
        <w:spacing w:line="276" w:lineRule="auto"/>
        <w:ind w:right="461"/>
        <w:jc w:val="both"/>
        <w:rPr>
          <w:spacing w:val="1"/>
          <w:sz w:val="24"/>
          <w:szCs w:val="24"/>
        </w:rPr>
      </w:pPr>
    </w:p>
    <w:p w:rsidR="00F21FE7" w:rsidRDefault="00033BB2" w:rsidP="00F21FE7">
      <w:pPr>
        <w:shd w:val="clear" w:color="auto" w:fill="FFFFFF"/>
        <w:spacing w:line="276" w:lineRule="auto"/>
        <w:ind w:right="461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Sekcja plastyczna i rękodzieła artystycznego</w:t>
      </w:r>
      <w:r>
        <w:rPr>
          <w:color w:val="000000"/>
          <w:sz w:val="24"/>
          <w:szCs w:val="24"/>
        </w:rPr>
        <w:t>:</w:t>
      </w:r>
    </w:p>
    <w:p w:rsidR="00033BB2" w:rsidRPr="00F21FE7" w:rsidRDefault="00F21FE7" w:rsidP="00F21FE7">
      <w:pPr>
        <w:shd w:val="clear" w:color="auto" w:fill="FFFFFF"/>
        <w:spacing w:line="276" w:lineRule="auto"/>
        <w:ind w:right="4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</w:t>
      </w:r>
      <w:r w:rsidR="00033BB2">
        <w:rPr>
          <w:color w:val="000000"/>
          <w:sz w:val="24"/>
          <w:szCs w:val="24"/>
        </w:rPr>
        <w:t xml:space="preserve">race sekcji prezentowane były na różnego rodzaju konkursach, przeglądach </w:t>
      </w:r>
    </w:p>
    <w:p w:rsidR="00033BB2" w:rsidRDefault="00033BB2" w:rsidP="00033BB2">
      <w:pPr>
        <w:shd w:val="clear" w:color="auto" w:fill="FFFFFF"/>
        <w:spacing w:line="276" w:lineRule="auto"/>
        <w:ind w:hanging="725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           oraz na </w:t>
      </w:r>
      <w:r w:rsidR="00F17BFD">
        <w:rPr>
          <w:color w:val="000000"/>
          <w:spacing w:val="1"/>
          <w:sz w:val="24"/>
          <w:szCs w:val="24"/>
        </w:rPr>
        <w:t>wystawach organizowanych przez Ośrodek K</w:t>
      </w:r>
      <w:r>
        <w:rPr>
          <w:color w:val="000000"/>
          <w:spacing w:val="1"/>
          <w:sz w:val="24"/>
          <w:szCs w:val="24"/>
        </w:rPr>
        <w:t xml:space="preserve">ultury. </w:t>
      </w:r>
    </w:p>
    <w:p w:rsidR="00F21FE7" w:rsidRPr="00F17BFD" w:rsidRDefault="00F21FE7" w:rsidP="00033BB2">
      <w:pPr>
        <w:shd w:val="clear" w:color="auto" w:fill="FFFFFF"/>
        <w:spacing w:line="276" w:lineRule="auto"/>
        <w:jc w:val="both"/>
        <w:rPr>
          <w:b/>
          <w:color w:val="000000"/>
          <w:spacing w:val="1"/>
          <w:sz w:val="24"/>
          <w:szCs w:val="24"/>
        </w:rPr>
      </w:pPr>
    </w:p>
    <w:p w:rsidR="00F21FE7" w:rsidRDefault="00F21FE7" w:rsidP="00F21FE7">
      <w:pPr>
        <w:shd w:val="clear" w:color="auto" w:fill="FFFFFF"/>
        <w:spacing w:line="276" w:lineRule="auto"/>
        <w:jc w:val="both"/>
        <w:rPr>
          <w:color w:val="000000"/>
          <w:spacing w:val="1"/>
          <w:sz w:val="24"/>
          <w:szCs w:val="24"/>
        </w:rPr>
      </w:pPr>
      <w:r w:rsidRPr="00F17BFD">
        <w:rPr>
          <w:b/>
          <w:color w:val="000000"/>
          <w:spacing w:val="1"/>
          <w:sz w:val="24"/>
          <w:szCs w:val="24"/>
        </w:rPr>
        <w:t>Chór</w:t>
      </w:r>
      <w:r>
        <w:rPr>
          <w:color w:val="000000"/>
          <w:spacing w:val="1"/>
          <w:sz w:val="24"/>
          <w:szCs w:val="24"/>
        </w:rPr>
        <w:t xml:space="preserve"> </w:t>
      </w:r>
      <w:r w:rsidR="00033BB2">
        <w:rPr>
          <w:b/>
          <w:bCs/>
          <w:color w:val="000000"/>
          <w:spacing w:val="1"/>
          <w:sz w:val="24"/>
          <w:szCs w:val="24"/>
        </w:rPr>
        <w:t>„</w:t>
      </w:r>
      <w:proofErr w:type="spellStart"/>
      <w:r w:rsidR="00033BB2">
        <w:rPr>
          <w:b/>
          <w:bCs/>
          <w:color w:val="000000"/>
          <w:spacing w:val="1"/>
          <w:sz w:val="24"/>
          <w:szCs w:val="24"/>
        </w:rPr>
        <w:t>Mroczanki</w:t>
      </w:r>
      <w:proofErr w:type="spellEnd"/>
      <w:r w:rsidR="00033BB2">
        <w:rPr>
          <w:b/>
          <w:bCs/>
          <w:color w:val="000000"/>
          <w:spacing w:val="1"/>
          <w:sz w:val="24"/>
          <w:szCs w:val="24"/>
        </w:rPr>
        <w:t>”</w:t>
      </w:r>
      <w:r>
        <w:rPr>
          <w:b/>
          <w:bCs/>
          <w:color w:val="000000"/>
          <w:spacing w:val="1"/>
          <w:sz w:val="24"/>
          <w:szCs w:val="24"/>
        </w:rPr>
        <w:t>:</w:t>
      </w:r>
      <w:r w:rsidR="00033BB2">
        <w:rPr>
          <w:b/>
          <w:bCs/>
          <w:color w:val="000000"/>
          <w:spacing w:val="1"/>
          <w:sz w:val="24"/>
          <w:szCs w:val="24"/>
        </w:rPr>
        <w:t xml:space="preserve"> </w:t>
      </w:r>
    </w:p>
    <w:p w:rsidR="00033BB2" w:rsidRDefault="00033BB2" w:rsidP="00F21FE7">
      <w:pPr>
        <w:shd w:val="clear" w:color="auto" w:fill="FFFFFF"/>
        <w:spacing w:line="276" w:lineRule="auto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Zespół przygotowywany jest do udziału w konkursach i przeglądach.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color w:val="000000"/>
          <w:spacing w:val="1"/>
          <w:sz w:val="24"/>
          <w:szCs w:val="24"/>
        </w:rPr>
      </w:pPr>
    </w:p>
    <w:p w:rsidR="00F21FE7" w:rsidRDefault="00033BB2" w:rsidP="00F21FE7">
      <w:pPr>
        <w:shd w:val="clear" w:color="auto" w:fill="FFFFFF"/>
        <w:spacing w:line="276" w:lineRule="auto"/>
        <w:jc w:val="both"/>
        <w:rPr>
          <w:color w:val="000000"/>
          <w:spacing w:val="1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Sekcja teatralna i kabaretu</w:t>
      </w:r>
      <w:r w:rsidR="00F21FE7">
        <w:rPr>
          <w:b/>
          <w:bCs/>
          <w:color w:val="000000"/>
          <w:sz w:val="24"/>
          <w:szCs w:val="24"/>
        </w:rPr>
        <w:t>:</w:t>
      </w:r>
    </w:p>
    <w:p w:rsidR="00033BB2" w:rsidRDefault="00B42AD9" w:rsidP="00033BB2">
      <w:pPr>
        <w:shd w:val="clear" w:color="auto" w:fill="FFFFFF"/>
        <w:spacing w:line="276" w:lineRule="auto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G</w:t>
      </w:r>
      <w:r w:rsidR="00033BB2">
        <w:rPr>
          <w:color w:val="000000"/>
          <w:spacing w:val="1"/>
          <w:sz w:val="24"/>
          <w:szCs w:val="24"/>
        </w:rPr>
        <w:t>rupa teatralna bierze udział w konkursach powiatowych i wojewódzkich .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color w:val="000000"/>
          <w:spacing w:val="1"/>
          <w:sz w:val="24"/>
          <w:szCs w:val="24"/>
        </w:rPr>
      </w:pPr>
    </w:p>
    <w:p w:rsidR="00F21FE7" w:rsidRDefault="00F21FE7" w:rsidP="00033BB2">
      <w:pPr>
        <w:shd w:val="clear" w:color="auto" w:fill="FFFFFF"/>
        <w:spacing w:before="5" w:line="276" w:lineRule="auto"/>
        <w:ind w:right="461"/>
        <w:jc w:val="both"/>
        <w:rPr>
          <w:b/>
          <w:bCs/>
          <w:color w:val="000000"/>
          <w:spacing w:val="1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Sekcja taneczna: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Zespół przygotowuje programy taneczne na konkursy oraz imprezy organizowane                   przez </w:t>
      </w:r>
      <w:r>
        <w:rPr>
          <w:color w:val="000000"/>
          <w:sz w:val="24"/>
          <w:szCs w:val="24"/>
        </w:rPr>
        <w:t>Ośrodek Kultury oraz występy artystyczne na terenie powiatu nakielskiego.</w:t>
      </w:r>
    </w:p>
    <w:p w:rsidR="00033BB2" w:rsidRDefault="00033BB2" w:rsidP="00033BB2">
      <w:pPr>
        <w:shd w:val="clear" w:color="auto" w:fill="FFFFFF"/>
        <w:tabs>
          <w:tab w:val="left" w:pos="725"/>
          <w:tab w:val="left" w:pos="859"/>
        </w:tabs>
        <w:spacing w:line="276" w:lineRule="auto"/>
        <w:jc w:val="both"/>
        <w:rPr>
          <w:color w:val="000000"/>
          <w:sz w:val="24"/>
          <w:szCs w:val="24"/>
        </w:rPr>
      </w:pPr>
    </w:p>
    <w:p w:rsidR="00F21FE7" w:rsidRDefault="00B42AD9" w:rsidP="00033BB2">
      <w:pPr>
        <w:shd w:val="clear" w:color="auto" w:fill="FFFFFF"/>
        <w:tabs>
          <w:tab w:val="left" w:pos="725"/>
          <w:tab w:val="left" w:pos="859"/>
        </w:tabs>
        <w:spacing w:line="276" w:lineRule="auto"/>
        <w:jc w:val="both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  <w:t>Zajęcia w  Ś</w:t>
      </w:r>
      <w:r w:rsidR="00033BB2">
        <w:rPr>
          <w:b/>
          <w:color w:val="000000"/>
          <w:spacing w:val="1"/>
          <w:sz w:val="24"/>
          <w:szCs w:val="24"/>
        </w:rPr>
        <w:t xml:space="preserve">wietlicach </w:t>
      </w:r>
      <w:r>
        <w:rPr>
          <w:b/>
          <w:color w:val="000000"/>
          <w:spacing w:val="1"/>
          <w:sz w:val="24"/>
          <w:szCs w:val="24"/>
        </w:rPr>
        <w:t>W</w:t>
      </w:r>
      <w:r w:rsidR="00F21FE7">
        <w:rPr>
          <w:b/>
          <w:color w:val="000000"/>
          <w:spacing w:val="1"/>
          <w:sz w:val="24"/>
          <w:szCs w:val="24"/>
        </w:rPr>
        <w:t>iejskich :</w:t>
      </w:r>
    </w:p>
    <w:p w:rsidR="00033BB2" w:rsidRDefault="00F21FE7" w:rsidP="00033BB2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Gry i zabaw</w:t>
      </w:r>
      <w:r w:rsidR="00B42AD9">
        <w:rPr>
          <w:color w:val="000000"/>
          <w:sz w:val="24"/>
          <w:szCs w:val="24"/>
        </w:rPr>
        <w:t>y dla dzieci w Świetlicach W</w:t>
      </w:r>
      <w:r>
        <w:rPr>
          <w:color w:val="000000"/>
          <w:sz w:val="24"/>
          <w:szCs w:val="24"/>
        </w:rPr>
        <w:t xml:space="preserve">iejskich prowadzone przez świetlicowych oraz </w:t>
      </w:r>
    </w:p>
    <w:p w:rsidR="00EB5343" w:rsidRDefault="00B42AD9" w:rsidP="00033BB2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</w:t>
      </w:r>
      <w:r w:rsidR="00EB5343">
        <w:rPr>
          <w:color w:val="000000"/>
          <w:sz w:val="24"/>
          <w:szCs w:val="24"/>
        </w:rPr>
        <w:t xml:space="preserve">nstruktorów zatrudnionych w </w:t>
      </w:r>
      <w:proofErr w:type="spellStart"/>
      <w:r w:rsidR="00EB5343">
        <w:rPr>
          <w:color w:val="000000"/>
          <w:sz w:val="24"/>
          <w:szCs w:val="24"/>
        </w:rPr>
        <w:t>MGOKiR</w:t>
      </w:r>
      <w:proofErr w:type="spellEnd"/>
      <w:r w:rsidR="00EB5343">
        <w:rPr>
          <w:color w:val="000000"/>
          <w:sz w:val="24"/>
          <w:szCs w:val="24"/>
        </w:rPr>
        <w:t xml:space="preserve"> w Mroczy.</w:t>
      </w:r>
    </w:p>
    <w:p w:rsidR="00EB5343" w:rsidRDefault="00EB5343" w:rsidP="00033BB2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</w:p>
    <w:p w:rsidR="00033BB2" w:rsidRDefault="00033BB2" w:rsidP="00EB5343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Tenis stołowy</w:t>
      </w:r>
      <w:r>
        <w:rPr>
          <w:sz w:val="24"/>
          <w:szCs w:val="24"/>
        </w:rPr>
        <w:t xml:space="preserve"> </w:t>
      </w:r>
      <w:r w:rsidR="00EB5343">
        <w:rPr>
          <w:sz w:val="24"/>
          <w:szCs w:val="24"/>
        </w:rPr>
        <w:t>:</w:t>
      </w:r>
    </w:p>
    <w:p w:rsidR="00EB5343" w:rsidRDefault="00EB5343" w:rsidP="00EB5343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Zajęcia dla dzieci prowadzone przez wolontariusza.</w:t>
      </w:r>
    </w:p>
    <w:p w:rsidR="00EB5343" w:rsidRDefault="00EB5343" w:rsidP="00EB5343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Działania Wiejskiego Domu Kultury w Witosławiu 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b/>
          <w:color w:val="000000"/>
          <w:sz w:val="24"/>
          <w:szCs w:val="24"/>
        </w:rPr>
      </w:pPr>
    </w:p>
    <w:p w:rsidR="003A615C" w:rsidRDefault="003A615C" w:rsidP="00033BB2">
      <w:pPr>
        <w:shd w:val="clear" w:color="auto" w:fill="FFFFFF"/>
        <w:spacing w:line="276" w:lineRule="auto"/>
        <w:jc w:val="both"/>
        <w:rPr>
          <w:b/>
          <w:color w:val="000000"/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Ognisko przedszkolne </w:t>
      </w:r>
      <w:r w:rsidR="00EB5343">
        <w:rPr>
          <w:b/>
          <w:color w:val="000000"/>
          <w:sz w:val="24"/>
          <w:szCs w:val="24"/>
        </w:rPr>
        <w:t>:</w:t>
      </w:r>
    </w:p>
    <w:p w:rsidR="00EB5343" w:rsidRPr="00EB5343" w:rsidRDefault="00EB5343" w:rsidP="00033BB2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  <w:r w:rsidRPr="00EB5343">
        <w:rPr>
          <w:color w:val="000000"/>
          <w:sz w:val="24"/>
          <w:szCs w:val="24"/>
        </w:rPr>
        <w:t xml:space="preserve">Zajęcia dla dzieci w wieku od 2,5 lat do 4 lat mieszkających na terenie sołectwa </w:t>
      </w:r>
      <w:r>
        <w:rPr>
          <w:color w:val="000000"/>
          <w:sz w:val="24"/>
          <w:szCs w:val="24"/>
        </w:rPr>
        <w:t>Witosł</w:t>
      </w:r>
      <w:r w:rsidRPr="00EB5343">
        <w:rPr>
          <w:color w:val="000000"/>
          <w:sz w:val="24"/>
          <w:szCs w:val="24"/>
        </w:rPr>
        <w:t>aw.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Zajęcia animacyjne i muzyczne </w:t>
      </w:r>
    </w:p>
    <w:p w:rsidR="00EB5343" w:rsidRDefault="00033BB2" w:rsidP="00EB5343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Zajęcia </w:t>
      </w:r>
      <w:r w:rsidR="00EB5343">
        <w:rPr>
          <w:color w:val="000000"/>
          <w:sz w:val="24"/>
          <w:szCs w:val="24"/>
        </w:rPr>
        <w:t xml:space="preserve">prowadzone przez animatorów zatrudnionych w </w:t>
      </w:r>
      <w:proofErr w:type="spellStart"/>
      <w:r w:rsidR="00EB5343">
        <w:rPr>
          <w:color w:val="000000"/>
          <w:sz w:val="24"/>
          <w:szCs w:val="24"/>
        </w:rPr>
        <w:t>MGOKiR</w:t>
      </w:r>
      <w:proofErr w:type="spellEnd"/>
      <w:r w:rsidR="00EB5343">
        <w:rPr>
          <w:color w:val="000000"/>
          <w:sz w:val="24"/>
          <w:szCs w:val="24"/>
        </w:rPr>
        <w:t xml:space="preserve"> w Mroczy. 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</w:p>
    <w:p w:rsidR="00EB5343" w:rsidRDefault="00EB5343" w:rsidP="00033BB2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Zajęcia płaskorzeźby</w:t>
      </w:r>
    </w:p>
    <w:p w:rsidR="00EB5343" w:rsidRDefault="00EB5343" w:rsidP="00EB5343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Zajęcia prowadzone przez animatorów zatrudnionych w </w:t>
      </w:r>
      <w:proofErr w:type="spellStart"/>
      <w:r>
        <w:rPr>
          <w:color w:val="000000"/>
          <w:sz w:val="24"/>
          <w:szCs w:val="24"/>
        </w:rPr>
        <w:t>MGOKiR</w:t>
      </w:r>
      <w:proofErr w:type="spellEnd"/>
      <w:r>
        <w:rPr>
          <w:color w:val="000000"/>
          <w:sz w:val="24"/>
          <w:szCs w:val="24"/>
        </w:rPr>
        <w:t xml:space="preserve"> w Mroczy. </w:t>
      </w:r>
    </w:p>
    <w:p w:rsidR="00EB5343" w:rsidRDefault="00EB5343" w:rsidP="00EB5343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</w:p>
    <w:p w:rsidR="00EB5343" w:rsidRDefault="00EB5343" w:rsidP="00033BB2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</w:p>
    <w:p w:rsidR="00033BB2" w:rsidRDefault="003A615C" w:rsidP="00033BB2">
      <w:pPr>
        <w:shd w:val="clear" w:color="auto" w:fill="FFFFFF"/>
        <w:spacing w:line="276" w:lineRule="auto"/>
        <w:jc w:val="both"/>
        <w:rPr>
          <w:b/>
          <w:color w:val="000000"/>
          <w:spacing w:val="5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D</w:t>
      </w:r>
      <w:r w:rsidR="00033BB2">
        <w:rPr>
          <w:b/>
          <w:bCs/>
          <w:color w:val="000000"/>
          <w:spacing w:val="1"/>
          <w:sz w:val="24"/>
          <w:szCs w:val="24"/>
        </w:rPr>
        <w:t>ziałania z zakresu rekreacji</w:t>
      </w:r>
    </w:p>
    <w:p w:rsidR="00033BB2" w:rsidRDefault="00033BB2" w:rsidP="00033BB2">
      <w:pPr>
        <w:shd w:val="clear" w:color="auto" w:fill="FFFFFF"/>
        <w:spacing w:before="283" w:line="276" w:lineRule="auto"/>
        <w:jc w:val="both"/>
        <w:rPr>
          <w:color w:val="000000"/>
          <w:spacing w:val="1"/>
          <w:sz w:val="24"/>
          <w:szCs w:val="24"/>
        </w:rPr>
      </w:pPr>
      <w:r>
        <w:rPr>
          <w:b/>
          <w:color w:val="000000"/>
          <w:spacing w:val="5"/>
          <w:sz w:val="24"/>
          <w:szCs w:val="24"/>
        </w:rPr>
        <w:t xml:space="preserve">Część </w:t>
      </w:r>
      <w:r>
        <w:rPr>
          <w:b/>
          <w:bCs/>
          <w:color w:val="000000"/>
          <w:spacing w:val="5"/>
          <w:sz w:val="24"/>
          <w:szCs w:val="24"/>
        </w:rPr>
        <w:t>Hotelowa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Na piętrze budynku mieści się ośrodek hotelowy z miejscami dla 25 gości.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b/>
          <w:bCs/>
          <w:color w:val="000000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Parter zajmują kluby sportowe „Tarpan”, „</w:t>
      </w:r>
      <w:proofErr w:type="spellStart"/>
      <w:r>
        <w:rPr>
          <w:color w:val="000000"/>
          <w:spacing w:val="1"/>
          <w:sz w:val="24"/>
          <w:szCs w:val="24"/>
        </w:rPr>
        <w:t>Fenix</w:t>
      </w:r>
      <w:proofErr w:type="spellEnd"/>
      <w:r>
        <w:rPr>
          <w:color w:val="000000"/>
          <w:spacing w:val="1"/>
          <w:sz w:val="24"/>
          <w:szCs w:val="24"/>
        </w:rPr>
        <w:t>” oraz Pogotowie Ratunkowe.</w:t>
      </w:r>
    </w:p>
    <w:p w:rsidR="00033BB2" w:rsidRDefault="00033BB2" w:rsidP="00033BB2">
      <w:pPr>
        <w:shd w:val="clear" w:color="auto" w:fill="FFFFFF"/>
        <w:spacing w:before="288" w:line="276" w:lineRule="auto"/>
        <w:ind w:left="14"/>
        <w:jc w:val="both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Część Rekreacyjna</w:t>
      </w:r>
    </w:p>
    <w:p w:rsidR="00033BB2" w:rsidRDefault="00033BB2" w:rsidP="00033BB2">
      <w:pPr>
        <w:shd w:val="clear" w:color="auto" w:fill="FFFFFF"/>
        <w:spacing w:before="288" w:line="276" w:lineRule="auto"/>
        <w:ind w:left="14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W części rekreacyjnej znajdują się przyrządy służące do relaksu i rekreacji: siłownia, sauna</w:t>
      </w:r>
      <w:r w:rsidR="00B42AD9">
        <w:rPr>
          <w:bCs/>
          <w:color w:val="000000"/>
          <w:sz w:val="24"/>
          <w:szCs w:val="24"/>
        </w:rPr>
        <w:t xml:space="preserve">           </w:t>
      </w:r>
      <w:r>
        <w:rPr>
          <w:bCs/>
          <w:color w:val="000000"/>
          <w:sz w:val="24"/>
          <w:szCs w:val="24"/>
        </w:rPr>
        <w:t xml:space="preserve">i wanna z hydromasażem. Z urządzeń korzystają nieodpłatnie ciężarowcy przebywający </w:t>
      </w:r>
      <w:r w:rsidR="00B42AD9">
        <w:rPr>
          <w:bCs/>
          <w:color w:val="000000"/>
          <w:sz w:val="24"/>
          <w:szCs w:val="24"/>
        </w:rPr>
        <w:t xml:space="preserve">            </w:t>
      </w:r>
      <w:r>
        <w:rPr>
          <w:bCs/>
          <w:color w:val="000000"/>
          <w:sz w:val="24"/>
          <w:szCs w:val="24"/>
        </w:rPr>
        <w:t>w OPO oraz odpłatnie mieszkańcy Mroczy.</w:t>
      </w:r>
    </w:p>
    <w:p w:rsidR="00EB5343" w:rsidRDefault="00EB5343" w:rsidP="00033BB2">
      <w:pPr>
        <w:shd w:val="clear" w:color="auto" w:fill="FFFFFF"/>
        <w:spacing w:before="288" w:line="276" w:lineRule="auto"/>
        <w:ind w:left="14"/>
        <w:jc w:val="both"/>
        <w:rPr>
          <w:b/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both"/>
        <w:rPr>
          <w:b/>
          <w:bCs/>
          <w:color w:val="000000"/>
          <w:spacing w:val="1"/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Wykaz nieruchomości z podziałem na funkcje.</w:t>
      </w:r>
    </w:p>
    <w:p w:rsidR="00033BB2" w:rsidRDefault="00033BB2" w:rsidP="00033BB2">
      <w:pPr>
        <w:shd w:val="clear" w:color="auto" w:fill="FFFFFF"/>
        <w:spacing w:before="259" w:line="276" w:lineRule="auto"/>
        <w:ind w:right="922"/>
        <w:jc w:val="both"/>
        <w:rPr>
          <w:b/>
          <w:color w:val="000000"/>
          <w:spacing w:val="2"/>
          <w:sz w:val="24"/>
          <w:szCs w:val="24"/>
        </w:rPr>
      </w:pPr>
      <w:r>
        <w:rPr>
          <w:color w:val="000000"/>
          <w:sz w:val="24"/>
          <w:szCs w:val="24"/>
        </w:rPr>
        <w:t xml:space="preserve">Budynek, w którym mieści się </w:t>
      </w:r>
      <w:proofErr w:type="spellStart"/>
      <w:r>
        <w:rPr>
          <w:color w:val="000000"/>
          <w:sz w:val="24"/>
          <w:szCs w:val="24"/>
        </w:rPr>
        <w:t>MGOKiR</w:t>
      </w:r>
      <w:proofErr w:type="spellEnd"/>
      <w:r>
        <w:rPr>
          <w:color w:val="000000"/>
          <w:sz w:val="24"/>
          <w:szCs w:val="24"/>
        </w:rPr>
        <w:t xml:space="preserve"> Mrocza, wchodzi w skład nieruchomości należących do </w:t>
      </w:r>
      <w:proofErr w:type="spellStart"/>
      <w:r>
        <w:rPr>
          <w:color w:val="000000"/>
          <w:sz w:val="24"/>
          <w:szCs w:val="24"/>
        </w:rPr>
        <w:t>UMiG</w:t>
      </w:r>
      <w:proofErr w:type="spellEnd"/>
      <w:r>
        <w:rPr>
          <w:color w:val="000000"/>
          <w:sz w:val="24"/>
          <w:szCs w:val="24"/>
        </w:rPr>
        <w:t xml:space="preserve"> Mrocza. </w:t>
      </w:r>
      <w:r>
        <w:rPr>
          <w:color w:val="000000"/>
          <w:spacing w:val="2"/>
          <w:sz w:val="24"/>
          <w:szCs w:val="24"/>
        </w:rPr>
        <w:t>W budynku tym znajdują się:</w:t>
      </w:r>
    </w:p>
    <w:p w:rsidR="00033BB2" w:rsidRDefault="00033BB2" w:rsidP="00033BB2">
      <w:pPr>
        <w:shd w:val="clear" w:color="auto" w:fill="FFFFFF"/>
        <w:spacing w:before="259" w:line="276" w:lineRule="auto"/>
        <w:ind w:right="92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pacing w:val="2"/>
          <w:sz w:val="24"/>
          <w:szCs w:val="24"/>
        </w:rPr>
        <w:t>Ośrodek Kultury Mrocza</w:t>
      </w:r>
    </w:p>
    <w:p w:rsidR="00033BB2" w:rsidRDefault="00033BB2" w:rsidP="00033BB2">
      <w:pPr>
        <w:shd w:val="clear" w:color="auto" w:fill="FFFFFF"/>
        <w:tabs>
          <w:tab w:val="left" w:pos="149"/>
        </w:tabs>
        <w:spacing w:before="269" w:line="276" w:lineRule="auto"/>
        <w:ind w:left="5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pacing w:val="2"/>
          <w:sz w:val="24"/>
          <w:szCs w:val="24"/>
        </w:rPr>
        <w:t>Sala widowiskowa</w:t>
      </w:r>
      <w:r>
        <w:rPr>
          <w:color w:val="000000"/>
          <w:spacing w:val="2"/>
          <w:sz w:val="24"/>
          <w:szCs w:val="24"/>
        </w:rPr>
        <w:t xml:space="preserve"> - odbywa</w:t>
      </w:r>
      <w:r w:rsidR="00EB5343">
        <w:rPr>
          <w:color w:val="000000"/>
          <w:spacing w:val="2"/>
          <w:sz w:val="24"/>
          <w:szCs w:val="24"/>
        </w:rPr>
        <w:t>ły</w:t>
      </w:r>
      <w:r>
        <w:rPr>
          <w:color w:val="000000"/>
          <w:spacing w:val="2"/>
          <w:sz w:val="24"/>
          <w:szCs w:val="24"/>
        </w:rPr>
        <w:t xml:space="preserve"> się w niej zajęcia teatralne, taneczne, muzyczne, tenis</w:t>
      </w:r>
    </w:p>
    <w:p w:rsidR="00033BB2" w:rsidRDefault="00033BB2" w:rsidP="00033BB2">
      <w:pPr>
        <w:shd w:val="clear" w:color="auto" w:fill="FFFFFF"/>
        <w:spacing w:line="276" w:lineRule="auto"/>
        <w:ind w:left="2237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stołowy,  służy także w karnawale jako </w:t>
      </w:r>
      <w:r>
        <w:rPr>
          <w:color w:val="000000"/>
          <w:spacing w:val="1"/>
          <w:sz w:val="24"/>
          <w:szCs w:val="24"/>
        </w:rPr>
        <w:t xml:space="preserve">sala taneczna, miejsce odbywania zebrań, przeglądów, konkursów, wesel, </w:t>
      </w:r>
      <w:proofErr w:type="spellStart"/>
      <w:r>
        <w:rPr>
          <w:color w:val="000000"/>
          <w:spacing w:val="1"/>
          <w:sz w:val="24"/>
          <w:szCs w:val="24"/>
        </w:rPr>
        <w:t>kiermaszy</w:t>
      </w:r>
      <w:proofErr w:type="spellEnd"/>
      <w:r w:rsidR="003A615C">
        <w:rPr>
          <w:color w:val="000000"/>
          <w:spacing w:val="1"/>
          <w:sz w:val="24"/>
          <w:szCs w:val="24"/>
        </w:rPr>
        <w:t xml:space="preserve">                 </w:t>
      </w:r>
      <w:r>
        <w:rPr>
          <w:color w:val="000000"/>
          <w:spacing w:val="1"/>
          <w:sz w:val="24"/>
          <w:szCs w:val="24"/>
        </w:rPr>
        <w:t xml:space="preserve"> i pokazów. </w:t>
      </w:r>
    </w:p>
    <w:p w:rsidR="00033BB2" w:rsidRDefault="00033BB2" w:rsidP="00033BB2">
      <w:pPr>
        <w:shd w:val="clear" w:color="auto" w:fill="FFFFFF"/>
        <w:tabs>
          <w:tab w:val="left" w:pos="149"/>
          <w:tab w:val="left" w:pos="2078"/>
        </w:tabs>
        <w:spacing w:before="274" w:line="276" w:lineRule="auto"/>
        <w:ind w:left="5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pacing w:val="-2"/>
          <w:sz w:val="24"/>
          <w:szCs w:val="24"/>
        </w:rPr>
        <w:t>Pracownia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1"/>
          <w:sz w:val="24"/>
          <w:szCs w:val="24"/>
        </w:rPr>
        <w:t xml:space="preserve">- przeznaczona do zajęć plastycznych i rękodzieła artystycznego, </w:t>
      </w:r>
      <w:r w:rsidR="003A615C">
        <w:rPr>
          <w:color w:val="000000"/>
          <w:spacing w:val="1"/>
          <w:sz w:val="24"/>
          <w:szCs w:val="24"/>
        </w:rPr>
        <w:t xml:space="preserve">                 </w:t>
      </w:r>
      <w:r w:rsidR="003A615C">
        <w:rPr>
          <w:color w:val="000000"/>
          <w:spacing w:val="1"/>
          <w:sz w:val="24"/>
          <w:szCs w:val="24"/>
        </w:rPr>
        <w:tab/>
      </w:r>
      <w:r w:rsidR="003A615C">
        <w:rPr>
          <w:color w:val="000000"/>
          <w:spacing w:val="1"/>
          <w:sz w:val="24"/>
          <w:szCs w:val="24"/>
        </w:rPr>
        <w:tab/>
      </w:r>
      <w:r w:rsidR="003A615C">
        <w:rPr>
          <w:color w:val="000000"/>
          <w:spacing w:val="1"/>
          <w:sz w:val="24"/>
          <w:szCs w:val="24"/>
        </w:rPr>
        <w:tab/>
      </w:r>
      <w:r>
        <w:rPr>
          <w:color w:val="000000"/>
          <w:spacing w:val="1"/>
          <w:sz w:val="24"/>
          <w:szCs w:val="24"/>
        </w:rPr>
        <w:t xml:space="preserve">a także </w:t>
      </w:r>
      <w:r>
        <w:rPr>
          <w:color w:val="000000"/>
          <w:spacing w:val="-1"/>
          <w:sz w:val="24"/>
          <w:szCs w:val="24"/>
        </w:rPr>
        <w:t xml:space="preserve">  brydżowych meczów</w:t>
      </w:r>
      <w:r w:rsidR="00EB5343">
        <w:rPr>
          <w:color w:val="000000"/>
          <w:spacing w:val="-1"/>
          <w:sz w:val="24"/>
          <w:szCs w:val="24"/>
        </w:rPr>
        <w:t>.</w:t>
      </w:r>
    </w:p>
    <w:p w:rsidR="00033BB2" w:rsidRDefault="00033BB2" w:rsidP="00033BB2">
      <w:pPr>
        <w:shd w:val="clear" w:color="auto" w:fill="FFFFFF"/>
        <w:tabs>
          <w:tab w:val="left" w:pos="144"/>
          <w:tab w:val="left" w:pos="2136"/>
        </w:tabs>
        <w:spacing w:before="274" w:line="276" w:lineRule="auto"/>
        <w:ind w:left="5"/>
        <w:jc w:val="both"/>
        <w:rPr>
          <w:color w:val="000000"/>
          <w:spacing w:val="2"/>
          <w:sz w:val="24"/>
          <w:szCs w:val="24"/>
        </w:rPr>
      </w:pPr>
      <w:r>
        <w:rPr>
          <w:b/>
          <w:color w:val="000000"/>
          <w:sz w:val="24"/>
          <w:szCs w:val="24"/>
        </w:rPr>
        <w:t>-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pacing w:val="-2"/>
          <w:sz w:val="24"/>
          <w:szCs w:val="24"/>
        </w:rPr>
        <w:t>Biur</w:t>
      </w:r>
      <w:r w:rsidR="00EB5343">
        <w:rPr>
          <w:b/>
          <w:color w:val="000000"/>
          <w:spacing w:val="-2"/>
          <w:sz w:val="24"/>
          <w:szCs w:val="24"/>
        </w:rPr>
        <w:t>o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1"/>
          <w:sz w:val="24"/>
          <w:szCs w:val="24"/>
        </w:rPr>
        <w:t>- przeznaczone jest dla ogniska muzycznego, oraz jako</w:t>
      </w:r>
    </w:p>
    <w:p w:rsidR="00033BB2" w:rsidRDefault="00033BB2" w:rsidP="00033BB2">
      <w:pPr>
        <w:shd w:val="clear" w:color="auto" w:fill="FFFFFF"/>
        <w:spacing w:line="276" w:lineRule="auto"/>
        <w:ind w:left="2246" w:right="461"/>
        <w:jc w:val="both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 xml:space="preserve">stała siedziba koła emerytów, rencistów i kombatantów.  </w:t>
      </w:r>
    </w:p>
    <w:p w:rsidR="00033BB2" w:rsidRDefault="00033BB2" w:rsidP="00033BB2">
      <w:pPr>
        <w:shd w:val="clear" w:color="auto" w:fill="FFFFFF"/>
        <w:spacing w:line="276" w:lineRule="auto"/>
        <w:ind w:left="2246" w:right="461"/>
        <w:jc w:val="both"/>
        <w:rPr>
          <w:color w:val="000000"/>
          <w:spacing w:val="2"/>
          <w:sz w:val="24"/>
          <w:szCs w:val="24"/>
        </w:rPr>
      </w:pPr>
    </w:p>
    <w:p w:rsidR="00033BB2" w:rsidRDefault="00033BB2" w:rsidP="00033BB2">
      <w:pPr>
        <w:shd w:val="clear" w:color="auto" w:fill="FFFFFF"/>
        <w:tabs>
          <w:tab w:val="left" w:pos="144"/>
          <w:tab w:val="left" w:pos="2314"/>
        </w:tabs>
        <w:spacing w:before="269" w:line="276" w:lineRule="auto"/>
        <w:ind w:left="144" w:right="922" w:hanging="139"/>
        <w:jc w:val="both"/>
        <w:rPr>
          <w:color w:val="000000"/>
          <w:spacing w:val="1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-</w:t>
      </w:r>
      <w:r>
        <w:rPr>
          <w:b/>
          <w:color w:val="000000"/>
          <w:sz w:val="24"/>
          <w:szCs w:val="24"/>
        </w:rPr>
        <w:tab/>
        <w:t>Ośrodek Hotelowo</w:t>
      </w:r>
      <w:r w:rsidR="00EB5343">
        <w:rPr>
          <w:b/>
          <w:color w:val="000000"/>
          <w:sz w:val="24"/>
          <w:szCs w:val="24"/>
        </w:rPr>
        <w:t xml:space="preserve"> </w:t>
      </w:r>
      <w:r w:rsidR="00B42AD9">
        <w:rPr>
          <w:b/>
          <w:color w:val="000000"/>
          <w:sz w:val="24"/>
          <w:szCs w:val="24"/>
        </w:rPr>
        <w:t>–</w:t>
      </w:r>
      <w:r w:rsidR="00EB5343">
        <w:rPr>
          <w:b/>
          <w:color w:val="000000"/>
          <w:sz w:val="24"/>
          <w:szCs w:val="24"/>
        </w:rPr>
        <w:t xml:space="preserve"> Rekre</w:t>
      </w:r>
      <w:r>
        <w:rPr>
          <w:b/>
          <w:color w:val="000000"/>
          <w:sz w:val="24"/>
          <w:szCs w:val="24"/>
        </w:rPr>
        <w:t>acyjny</w:t>
      </w:r>
      <w:r w:rsidR="00B42AD9">
        <w:rPr>
          <w:b/>
          <w:color w:val="000000"/>
          <w:sz w:val="24"/>
          <w:szCs w:val="24"/>
        </w:rPr>
        <w:t>:</w:t>
      </w:r>
    </w:p>
    <w:p w:rsidR="00033BB2" w:rsidRDefault="00033BB2" w:rsidP="00033BB2">
      <w:pPr>
        <w:shd w:val="clear" w:color="auto" w:fill="FFFFFF"/>
        <w:spacing w:line="276" w:lineRule="auto"/>
        <w:ind w:left="2357" w:right="461"/>
        <w:jc w:val="both"/>
        <w:rPr>
          <w:color w:val="000000"/>
          <w:spacing w:val="2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Budynek podzielony jest na dwie części: sportową i hotelową. W części sportowej znajdują się siłownie, szatnie i łazienki. </w:t>
      </w:r>
      <w:r>
        <w:rPr>
          <w:color w:val="000000"/>
          <w:spacing w:val="2"/>
          <w:sz w:val="24"/>
          <w:szCs w:val="24"/>
        </w:rPr>
        <w:t>Część sportową zajmują kluby sportowe: „Tarpan" i „Feniks"</w:t>
      </w:r>
      <w:r w:rsidR="00B42AD9">
        <w:rPr>
          <w:color w:val="000000"/>
          <w:spacing w:val="2"/>
          <w:sz w:val="24"/>
          <w:szCs w:val="24"/>
        </w:rPr>
        <w:t xml:space="preserve">. </w:t>
      </w:r>
      <w:r w:rsidR="00B42AD9">
        <w:rPr>
          <w:color w:val="000000"/>
          <w:spacing w:val="1"/>
          <w:sz w:val="24"/>
          <w:szCs w:val="24"/>
        </w:rPr>
        <w:t>W</w:t>
      </w:r>
      <w:r>
        <w:rPr>
          <w:color w:val="000000"/>
          <w:spacing w:val="1"/>
          <w:sz w:val="24"/>
          <w:szCs w:val="24"/>
        </w:rPr>
        <w:t xml:space="preserve"> części hotelowej znajduje się 7 pokoi hotelowych </w:t>
      </w:r>
      <w:r w:rsidR="00B42AD9">
        <w:rPr>
          <w:color w:val="000000"/>
          <w:spacing w:val="1"/>
          <w:sz w:val="24"/>
          <w:szCs w:val="24"/>
        </w:rPr>
        <w:t xml:space="preserve">                  </w:t>
      </w:r>
      <w:r>
        <w:rPr>
          <w:color w:val="000000"/>
          <w:spacing w:val="1"/>
          <w:sz w:val="24"/>
          <w:szCs w:val="24"/>
        </w:rPr>
        <w:t xml:space="preserve">z miejscami noclegowymi dla 25 osób oraz pokój narad. 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3A615C" w:rsidRDefault="003A615C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Dom Kultury</w:t>
      </w:r>
      <w:r>
        <w:rPr>
          <w:sz w:val="24"/>
          <w:szCs w:val="24"/>
        </w:rPr>
        <w:t xml:space="preserve">           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Witosław</w:t>
      </w:r>
      <w:r w:rsidR="00B42AD9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       </w:t>
      </w:r>
      <w:r w:rsidR="003A615C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W budynku znajduje się 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- sala widowiskowa z przeznaczeniem na imprezy okolicznościowe, 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zebrania, zajęcia artystyczne dla różnych grup, kiermasze, pokazy,             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lokal wyborczy itp.,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- filia biblioteki mroteckiej,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- ognisko przedszkolne dla dzieci,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Na piętrze budynku znajdują się również dwa pokoje hotelowe.</w:t>
      </w:r>
    </w:p>
    <w:p w:rsidR="00033BB2" w:rsidRDefault="00033BB2" w:rsidP="00033BB2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033BB2" w:rsidRDefault="00EB5343" w:rsidP="00033BB2">
      <w:pPr>
        <w:shd w:val="clear" w:color="auto" w:fill="FFFFFF"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 Ośrodek Przygotowań </w:t>
      </w:r>
      <w:r w:rsidR="00033BB2">
        <w:rPr>
          <w:b/>
          <w:sz w:val="24"/>
          <w:szCs w:val="24"/>
        </w:rPr>
        <w:t xml:space="preserve">     </w:t>
      </w:r>
      <w:r w:rsidR="00033BB2">
        <w:rPr>
          <w:sz w:val="24"/>
          <w:szCs w:val="24"/>
        </w:rPr>
        <w:t xml:space="preserve">Przekazany w zarząd </w:t>
      </w:r>
      <w:proofErr w:type="spellStart"/>
      <w:r w:rsidR="00033BB2">
        <w:rPr>
          <w:sz w:val="24"/>
          <w:szCs w:val="24"/>
        </w:rPr>
        <w:t>MGOKiR</w:t>
      </w:r>
      <w:proofErr w:type="spellEnd"/>
      <w:r w:rsidR="00033BB2">
        <w:rPr>
          <w:sz w:val="24"/>
          <w:szCs w:val="24"/>
        </w:rPr>
        <w:t xml:space="preserve"> w styczniu 2010 r. </w:t>
      </w:r>
    </w:p>
    <w:p w:rsidR="00033BB2" w:rsidRDefault="00033BB2" w:rsidP="00EB5343">
      <w:pPr>
        <w:shd w:val="clear" w:color="auto" w:fill="FFFFFF"/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Olimpijskich</w:t>
      </w:r>
      <w:r w:rsidR="00B42AD9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            </w:t>
      </w:r>
    </w:p>
    <w:p w:rsidR="00033BB2" w:rsidRDefault="00033BB2" w:rsidP="00033BB2">
      <w:pPr>
        <w:shd w:val="clear" w:color="auto" w:fill="FFFFFF"/>
        <w:tabs>
          <w:tab w:val="left" w:pos="312"/>
        </w:tabs>
        <w:spacing w:line="276" w:lineRule="auto"/>
        <w:jc w:val="both"/>
        <w:rPr>
          <w:b/>
          <w:color w:val="000000"/>
          <w:sz w:val="24"/>
          <w:szCs w:val="24"/>
        </w:rPr>
      </w:pPr>
    </w:p>
    <w:p w:rsidR="00EB5343" w:rsidRDefault="00033BB2" w:rsidP="00033BB2">
      <w:pPr>
        <w:shd w:val="clear" w:color="auto" w:fill="FFFFFF"/>
        <w:tabs>
          <w:tab w:val="left" w:pos="312"/>
        </w:tabs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Świetlice Wiejskie we wsiach:  </w:t>
      </w:r>
    </w:p>
    <w:p w:rsidR="003A615C" w:rsidRDefault="00EB5343" w:rsidP="00033BB2">
      <w:pPr>
        <w:shd w:val="clear" w:color="auto" w:fill="FFFFFF"/>
        <w:tabs>
          <w:tab w:val="left" w:pos="312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 w:rsidR="00033BB2" w:rsidRPr="003A615C">
        <w:rPr>
          <w:color w:val="000000"/>
          <w:sz w:val="24"/>
          <w:szCs w:val="24"/>
        </w:rPr>
        <w:t xml:space="preserve">Samsieczynku, Drążnie,  Wielu,  Rościminie, Jeziorkach </w:t>
      </w:r>
      <w:proofErr w:type="spellStart"/>
      <w:r w:rsidR="00033BB2" w:rsidRPr="003A615C">
        <w:rPr>
          <w:color w:val="000000"/>
          <w:sz w:val="24"/>
          <w:szCs w:val="24"/>
        </w:rPr>
        <w:t>Zab</w:t>
      </w:r>
      <w:proofErr w:type="spellEnd"/>
      <w:r w:rsidR="00033BB2" w:rsidRPr="003A615C">
        <w:rPr>
          <w:color w:val="000000"/>
          <w:sz w:val="24"/>
          <w:szCs w:val="24"/>
        </w:rPr>
        <w:t xml:space="preserve">., </w:t>
      </w:r>
      <w:r w:rsidRPr="003A615C">
        <w:rPr>
          <w:color w:val="000000"/>
          <w:sz w:val="24"/>
          <w:szCs w:val="24"/>
        </w:rPr>
        <w:tab/>
      </w:r>
      <w:r w:rsidRPr="003A615C">
        <w:rPr>
          <w:color w:val="000000"/>
          <w:sz w:val="24"/>
          <w:szCs w:val="24"/>
        </w:rPr>
        <w:tab/>
      </w:r>
      <w:r w:rsidRPr="003A615C">
        <w:rPr>
          <w:color w:val="000000"/>
          <w:sz w:val="24"/>
          <w:szCs w:val="24"/>
        </w:rPr>
        <w:tab/>
      </w:r>
      <w:r w:rsidRPr="003A615C">
        <w:rPr>
          <w:color w:val="000000"/>
          <w:sz w:val="24"/>
          <w:szCs w:val="24"/>
        </w:rPr>
        <w:tab/>
      </w:r>
      <w:r w:rsidR="003A615C">
        <w:rPr>
          <w:color w:val="000000"/>
          <w:sz w:val="24"/>
          <w:szCs w:val="24"/>
        </w:rPr>
        <w:tab/>
      </w:r>
      <w:r w:rsidR="00033BB2" w:rsidRPr="003A615C">
        <w:rPr>
          <w:color w:val="000000"/>
          <w:sz w:val="24"/>
          <w:szCs w:val="24"/>
        </w:rPr>
        <w:t>Izabeli ,Kaźmierzewie, Drzewianowie, Białowieży, Matyldzinie</w:t>
      </w:r>
    </w:p>
    <w:p w:rsidR="003A615C" w:rsidRDefault="003A615C" w:rsidP="00033BB2">
      <w:pPr>
        <w:shd w:val="clear" w:color="auto" w:fill="FFFFFF"/>
        <w:tabs>
          <w:tab w:val="left" w:pos="312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033BB2" w:rsidRPr="003A615C">
        <w:rPr>
          <w:color w:val="000000"/>
          <w:sz w:val="24"/>
          <w:szCs w:val="24"/>
        </w:rPr>
        <w:t xml:space="preserve"> i Wyrzy</w:t>
      </w:r>
      <w:r w:rsidR="00EB5343" w:rsidRPr="003A615C">
        <w:rPr>
          <w:color w:val="000000"/>
          <w:sz w:val="24"/>
          <w:szCs w:val="24"/>
        </w:rPr>
        <w:t xml:space="preserve">, Krukówko </w:t>
      </w:r>
      <w:r w:rsidR="00033BB2" w:rsidRPr="003A615C">
        <w:rPr>
          <w:color w:val="000000"/>
          <w:sz w:val="24"/>
          <w:szCs w:val="24"/>
        </w:rPr>
        <w:t xml:space="preserve"> - budynki służą lokalnym grupom działania </w:t>
      </w:r>
    </w:p>
    <w:p w:rsidR="00033BB2" w:rsidRDefault="003A615C" w:rsidP="00033BB2">
      <w:pPr>
        <w:shd w:val="clear" w:color="auto" w:fill="FFFFFF"/>
        <w:tabs>
          <w:tab w:val="left" w:pos="312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="00033BB2" w:rsidRPr="003A615C">
        <w:rPr>
          <w:color w:val="000000"/>
          <w:sz w:val="24"/>
          <w:szCs w:val="24"/>
        </w:rPr>
        <w:t>a</w:t>
      </w:r>
      <w:r w:rsidR="00033BB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="00033BB2">
        <w:rPr>
          <w:color w:val="000000"/>
          <w:sz w:val="24"/>
          <w:szCs w:val="24"/>
        </w:rPr>
        <w:t>także pod wyn</w:t>
      </w:r>
      <w:r w:rsidR="00B42AD9">
        <w:rPr>
          <w:color w:val="000000"/>
          <w:sz w:val="24"/>
          <w:szCs w:val="24"/>
        </w:rPr>
        <w:t>ajmy dla firm i osób fizycznych.</w:t>
      </w:r>
    </w:p>
    <w:p w:rsidR="00033BB2" w:rsidRDefault="00033BB2" w:rsidP="00033BB2">
      <w:pPr>
        <w:shd w:val="clear" w:color="auto" w:fill="FFFFFF"/>
        <w:tabs>
          <w:tab w:val="left" w:pos="312"/>
        </w:tabs>
        <w:spacing w:line="276" w:lineRule="auto"/>
        <w:jc w:val="both"/>
        <w:rPr>
          <w:color w:val="000000"/>
          <w:sz w:val="24"/>
          <w:szCs w:val="24"/>
        </w:rPr>
      </w:pPr>
    </w:p>
    <w:p w:rsidR="00033BB2" w:rsidRDefault="00033BB2" w:rsidP="00033BB2">
      <w:pPr>
        <w:shd w:val="clear" w:color="auto" w:fill="FFFFFF"/>
        <w:tabs>
          <w:tab w:val="left" w:pos="317"/>
        </w:tabs>
        <w:spacing w:line="276" w:lineRule="auto"/>
        <w:jc w:val="both"/>
        <w:rPr>
          <w:color w:val="000000"/>
          <w:sz w:val="24"/>
          <w:szCs w:val="24"/>
        </w:rPr>
      </w:pPr>
    </w:p>
    <w:p w:rsidR="00033BB2" w:rsidRDefault="00033BB2" w:rsidP="00033BB2">
      <w:pPr>
        <w:shd w:val="clear" w:color="auto" w:fill="FFFFFF"/>
        <w:spacing w:line="276" w:lineRule="auto"/>
        <w:jc w:val="center"/>
        <w:rPr>
          <w:b/>
          <w:sz w:val="36"/>
          <w:szCs w:val="36"/>
        </w:rPr>
      </w:pPr>
    </w:p>
    <w:p w:rsidR="003A615C" w:rsidRDefault="003A615C" w:rsidP="00033BB2">
      <w:pPr>
        <w:shd w:val="clear" w:color="auto" w:fill="FFFFFF"/>
        <w:spacing w:line="276" w:lineRule="auto"/>
        <w:jc w:val="center"/>
        <w:rPr>
          <w:b/>
          <w:sz w:val="36"/>
          <w:szCs w:val="36"/>
        </w:rPr>
      </w:pPr>
    </w:p>
    <w:p w:rsidR="003A615C" w:rsidRDefault="003A615C" w:rsidP="00033BB2">
      <w:pPr>
        <w:shd w:val="clear" w:color="auto" w:fill="FFFFFF"/>
        <w:spacing w:line="276" w:lineRule="auto"/>
        <w:jc w:val="center"/>
        <w:rPr>
          <w:b/>
          <w:sz w:val="36"/>
          <w:szCs w:val="36"/>
        </w:rPr>
      </w:pPr>
    </w:p>
    <w:p w:rsidR="003A615C" w:rsidRDefault="003A615C" w:rsidP="00033BB2">
      <w:pPr>
        <w:shd w:val="clear" w:color="auto" w:fill="FFFFFF"/>
        <w:spacing w:line="276" w:lineRule="auto"/>
        <w:jc w:val="center"/>
        <w:rPr>
          <w:b/>
          <w:sz w:val="36"/>
          <w:szCs w:val="36"/>
        </w:rPr>
      </w:pPr>
    </w:p>
    <w:p w:rsidR="003A615C" w:rsidRDefault="003A615C" w:rsidP="00033BB2">
      <w:pPr>
        <w:shd w:val="clear" w:color="auto" w:fill="FFFFFF"/>
        <w:spacing w:line="276" w:lineRule="auto"/>
        <w:jc w:val="center"/>
        <w:rPr>
          <w:b/>
          <w:sz w:val="36"/>
          <w:szCs w:val="36"/>
        </w:rPr>
      </w:pPr>
    </w:p>
    <w:p w:rsidR="003A615C" w:rsidRDefault="003A615C" w:rsidP="00033BB2">
      <w:pPr>
        <w:shd w:val="clear" w:color="auto" w:fill="FFFFFF"/>
        <w:spacing w:line="276" w:lineRule="auto"/>
        <w:jc w:val="center"/>
        <w:rPr>
          <w:b/>
          <w:sz w:val="36"/>
          <w:szCs w:val="36"/>
        </w:rPr>
      </w:pPr>
    </w:p>
    <w:p w:rsidR="003A615C" w:rsidRDefault="003A615C" w:rsidP="00033BB2">
      <w:pPr>
        <w:shd w:val="clear" w:color="auto" w:fill="FFFFFF"/>
        <w:spacing w:line="276" w:lineRule="auto"/>
        <w:jc w:val="center"/>
        <w:rPr>
          <w:b/>
          <w:sz w:val="36"/>
          <w:szCs w:val="36"/>
        </w:rPr>
      </w:pPr>
    </w:p>
    <w:p w:rsidR="003A615C" w:rsidRDefault="003A615C" w:rsidP="00033BB2">
      <w:pPr>
        <w:shd w:val="clear" w:color="auto" w:fill="FFFFFF"/>
        <w:spacing w:line="276" w:lineRule="auto"/>
        <w:jc w:val="center"/>
        <w:rPr>
          <w:b/>
          <w:sz w:val="36"/>
          <w:szCs w:val="36"/>
        </w:rPr>
      </w:pPr>
    </w:p>
    <w:p w:rsidR="003A615C" w:rsidRDefault="003A615C" w:rsidP="00033BB2">
      <w:pPr>
        <w:shd w:val="clear" w:color="auto" w:fill="FFFFFF"/>
        <w:spacing w:line="276" w:lineRule="auto"/>
        <w:jc w:val="center"/>
        <w:rPr>
          <w:b/>
          <w:sz w:val="36"/>
          <w:szCs w:val="36"/>
        </w:rPr>
      </w:pPr>
    </w:p>
    <w:p w:rsidR="00033BB2" w:rsidRDefault="00033BB2" w:rsidP="00E428D7">
      <w:pPr>
        <w:shd w:val="clear" w:color="auto" w:fill="FFFFFF"/>
        <w:spacing w:line="331" w:lineRule="exact"/>
        <w:jc w:val="center"/>
        <w:rPr>
          <w:b/>
          <w:sz w:val="36"/>
          <w:szCs w:val="36"/>
        </w:rPr>
      </w:pPr>
    </w:p>
    <w:p w:rsidR="008C7CC3" w:rsidRPr="007C3CA9" w:rsidRDefault="008C7CC3" w:rsidP="00E428D7">
      <w:pPr>
        <w:shd w:val="clear" w:color="auto" w:fill="FFFFFF"/>
        <w:spacing w:line="331" w:lineRule="exact"/>
        <w:jc w:val="center"/>
        <w:rPr>
          <w:b/>
          <w:sz w:val="36"/>
          <w:szCs w:val="36"/>
        </w:rPr>
      </w:pPr>
      <w:r w:rsidRPr="007C3CA9">
        <w:rPr>
          <w:b/>
          <w:sz w:val="36"/>
          <w:szCs w:val="36"/>
        </w:rPr>
        <w:lastRenderedPageBreak/>
        <w:t>R</w:t>
      </w:r>
      <w:r w:rsidR="00E428D7" w:rsidRPr="007C3CA9">
        <w:rPr>
          <w:b/>
          <w:sz w:val="36"/>
          <w:szCs w:val="36"/>
        </w:rPr>
        <w:t>ealizacja  imprez  za  I półrocze</w:t>
      </w:r>
      <w:r w:rsidR="00B124BB" w:rsidRPr="007C3CA9">
        <w:rPr>
          <w:b/>
          <w:sz w:val="36"/>
          <w:szCs w:val="36"/>
        </w:rPr>
        <w:t xml:space="preserve"> 2015</w:t>
      </w:r>
      <w:r w:rsidRPr="007C3CA9">
        <w:rPr>
          <w:b/>
          <w:sz w:val="36"/>
          <w:szCs w:val="36"/>
        </w:rPr>
        <w:t xml:space="preserve"> roku</w:t>
      </w:r>
    </w:p>
    <w:p w:rsidR="000C3564" w:rsidRPr="00EF7E8F" w:rsidRDefault="000C3564" w:rsidP="00E428D7">
      <w:pPr>
        <w:shd w:val="clear" w:color="auto" w:fill="FFFFFF"/>
        <w:spacing w:line="331" w:lineRule="exact"/>
        <w:jc w:val="center"/>
        <w:rPr>
          <w:b/>
          <w:sz w:val="36"/>
          <w:szCs w:val="36"/>
          <w:u w:val="single"/>
        </w:rPr>
      </w:pPr>
    </w:p>
    <w:p w:rsidR="000C3564" w:rsidRPr="000C3564" w:rsidRDefault="000C3564" w:rsidP="00E428D7">
      <w:pPr>
        <w:shd w:val="clear" w:color="auto" w:fill="FFFFFF"/>
        <w:spacing w:line="331" w:lineRule="exact"/>
        <w:jc w:val="center"/>
        <w:rPr>
          <w:sz w:val="32"/>
          <w:szCs w:val="32"/>
        </w:rPr>
      </w:pPr>
    </w:p>
    <w:p w:rsidR="008C7CC3" w:rsidRPr="000C3564" w:rsidRDefault="008C7CC3" w:rsidP="008C7CC3">
      <w:pPr>
        <w:shd w:val="clear" w:color="auto" w:fill="FFFFFF"/>
        <w:tabs>
          <w:tab w:val="left" w:pos="720"/>
        </w:tabs>
        <w:spacing w:line="331" w:lineRule="exact"/>
        <w:rPr>
          <w:sz w:val="28"/>
          <w:szCs w:val="28"/>
        </w:rPr>
      </w:pPr>
    </w:p>
    <w:p w:rsidR="008C7CC3" w:rsidRPr="00EF7E8F" w:rsidRDefault="008C7CC3" w:rsidP="000C3564">
      <w:pPr>
        <w:shd w:val="clear" w:color="auto" w:fill="FFFFFF"/>
        <w:tabs>
          <w:tab w:val="left" w:pos="720"/>
        </w:tabs>
        <w:spacing w:line="331" w:lineRule="exact"/>
        <w:jc w:val="center"/>
        <w:rPr>
          <w:b/>
          <w:sz w:val="32"/>
          <w:szCs w:val="32"/>
        </w:rPr>
      </w:pPr>
      <w:r w:rsidRPr="00EF7E8F">
        <w:rPr>
          <w:b/>
          <w:sz w:val="32"/>
          <w:szCs w:val="32"/>
        </w:rPr>
        <w:t>Styczeń</w:t>
      </w:r>
    </w:p>
    <w:p w:rsidR="000C3564" w:rsidRPr="000E1A66" w:rsidRDefault="000C3564" w:rsidP="00B124BB">
      <w:pPr>
        <w:shd w:val="clear" w:color="auto" w:fill="FFFFFF"/>
        <w:tabs>
          <w:tab w:val="left" w:pos="720"/>
        </w:tabs>
        <w:spacing w:line="331" w:lineRule="exact"/>
        <w:jc w:val="both"/>
        <w:rPr>
          <w:b/>
          <w:sz w:val="28"/>
          <w:szCs w:val="28"/>
        </w:rPr>
      </w:pPr>
    </w:p>
    <w:p w:rsidR="008C7CC3" w:rsidRPr="000E1A66" w:rsidRDefault="008C7CC3" w:rsidP="008C7CC3">
      <w:pPr>
        <w:shd w:val="clear" w:color="auto" w:fill="FFFFFF"/>
        <w:tabs>
          <w:tab w:val="left" w:pos="1418"/>
        </w:tabs>
        <w:spacing w:line="274" w:lineRule="exact"/>
        <w:ind w:left="1418" w:hanging="1418"/>
        <w:jc w:val="both"/>
        <w:rPr>
          <w:sz w:val="28"/>
          <w:szCs w:val="28"/>
        </w:rPr>
      </w:pPr>
    </w:p>
    <w:p w:rsidR="003728EB" w:rsidRPr="009924AA" w:rsidRDefault="00B124BB" w:rsidP="00B86091">
      <w:pPr>
        <w:shd w:val="clear" w:color="auto" w:fill="FFFFFF"/>
        <w:tabs>
          <w:tab w:val="left" w:pos="1418"/>
        </w:tabs>
        <w:spacing w:line="276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 xml:space="preserve"> </w:t>
      </w:r>
      <w:r w:rsidR="003728EB" w:rsidRPr="009924AA">
        <w:rPr>
          <w:sz w:val="24"/>
          <w:szCs w:val="24"/>
        </w:rPr>
        <w:t xml:space="preserve"> 6 </w:t>
      </w:r>
      <w:r w:rsidR="008C7CC3" w:rsidRPr="009924AA">
        <w:rPr>
          <w:sz w:val="24"/>
          <w:szCs w:val="24"/>
        </w:rPr>
        <w:t>stycznia</w:t>
      </w:r>
      <w:r w:rsidR="008C7CC3" w:rsidRPr="009924AA">
        <w:rPr>
          <w:sz w:val="24"/>
          <w:szCs w:val="24"/>
        </w:rPr>
        <w:tab/>
      </w:r>
    </w:p>
    <w:p w:rsidR="009924AA" w:rsidRDefault="003728EB" w:rsidP="009924AA">
      <w:pPr>
        <w:shd w:val="clear" w:color="auto" w:fill="FFFFFF"/>
        <w:tabs>
          <w:tab w:val="left" w:pos="1418"/>
        </w:tabs>
        <w:spacing w:line="276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ab/>
      </w:r>
      <w:r w:rsidR="00B42AD9">
        <w:rPr>
          <w:sz w:val="24"/>
          <w:szCs w:val="24"/>
        </w:rPr>
        <w:t>K</w:t>
      </w:r>
      <w:r w:rsidR="008C7CC3" w:rsidRPr="009924AA">
        <w:rPr>
          <w:sz w:val="24"/>
          <w:szCs w:val="24"/>
        </w:rPr>
        <w:t xml:space="preserve">oncert kolęd zorganizowany został w kościele pod wezwaniem </w:t>
      </w:r>
      <w:r w:rsidRPr="009924AA">
        <w:rPr>
          <w:sz w:val="24"/>
          <w:szCs w:val="24"/>
        </w:rPr>
        <w:t xml:space="preserve">    </w:t>
      </w:r>
      <w:r w:rsidRPr="009924AA">
        <w:rPr>
          <w:sz w:val="24"/>
          <w:szCs w:val="24"/>
        </w:rPr>
        <w:tab/>
      </w:r>
    </w:p>
    <w:p w:rsidR="009924AA" w:rsidRDefault="009924AA" w:rsidP="009924AA">
      <w:pPr>
        <w:shd w:val="clear" w:color="auto" w:fill="FFFFFF"/>
        <w:tabs>
          <w:tab w:val="left" w:pos="1418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C7CC3" w:rsidRPr="009924AA">
        <w:rPr>
          <w:sz w:val="24"/>
          <w:szCs w:val="24"/>
        </w:rPr>
        <w:t>św. Mikołaja</w:t>
      </w:r>
      <w:r w:rsidR="003728EB" w:rsidRPr="009924AA">
        <w:rPr>
          <w:sz w:val="24"/>
          <w:szCs w:val="24"/>
        </w:rPr>
        <w:t xml:space="preserve"> </w:t>
      </w:r>
      <w:r w:rsidR="008C7CC3" w:rsidRPr="009924AA">
        <w:rPr>
          <w:sz w:val="24"/>
          <w:szCs w:val="24"/>
        </w:rPr>
        <w:t xml:space="preserve">w Mroczy. Wykonawcami były zespoły działające </w:t>
      </w:r>
      <w:r w:rsidR="003728EB" w:rsidRPr="009924AA">
        <w:rPr>
          <w:sz w:val="24"/>
          <w:szCs w:val="24"/>
        </w:rPr>
        <w:t xml:space="preserve">            </w:t>
      </w:r>
    </w:p>
    <w:p w:rsidR="008C7CC3" w:rsidRPr="009924AA" w:rsidRDefault="003728EB" w:rsidP="009924AA">
      <w:pPr>
        <w:shd w:val="clear" w:color="auto" w:fill="FFFFFF"/>
        <w:tabs>
          <w:tab w:val="left" w:pos="1418"/>
        </w:tabs>
        <w:spacing w:line="276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 xml:space="preserve"> </w:t>
      </w:r>
      <w:r w:rsidRPr="009924AA">
        <w:rPr>
          <w:sz w:val="24"/>
          <w:szCs w:val="24"/>
        </w:rPr>
        <w:tab/>
        <w:t xml:space="preserve">w </w:t>
      </w:r>
      <w:proofErr w:type="spellStart"/>
      <w:r w:rsidRPr="009924AA">
        <w:rPr>
          <w:sz w:val="24"/>
          <w:szCs w:val="24"/>
        </w:rPr>
        <w:t>MGOKiR</w:t>
      </w:r>
      <w:proofErr w:type="spellEnd"/>
      <w:r w:rsidRPr="009924AA">
        <w:rPr>
          <w:sz w:val="24"/>
          <w:szCs w:val="24"/>
        </w:rPr>
        <w:t>, oraz zespoły zaproszone z Sępólna Krajeńskiego.</w:t>
      </w:r>
    </w:p>
    <w:p w:rsidR="003728EB" w:rsidRPr="009924AA" w:rsidRDefault="003728EB" w:rsidP="009924AA">
      <w:pPr>
        <w:shd w:val="clear" w:color="auto" w:fill="FFFFFF"/>
        <w:tabs>
          <w:tab w:val="left" w:pos="1418"/>
        </w:tabs>
        <w:spacing w:line="276" w:lineRule="auto"/>
        <w:jc w:val="both"/>
        <w:rPr>
          <w:sz w:val="24"/>
          <w:szCs w:val="24"/>
        </w:rPr>
      </w:pPr>
    </w:p>
    <w:p w:rsidR="00EF7E8F" w:rsidRPr="009924AA" w:rsidRDefault="001464ED" w:rsidP="009924AA">
      <w:pPr>
        <w:shd w:val="clear" w:color="auto" w:fill="FFFFFF"/>
        <w:tabs>
          <w:tab w:val="left" w:pos="1418"/>
        </w:tabs>
        <w:spacing w:line="276" w:lineRule="auto"/>
        <w:ind w:left="1418" w:hanging="1418"/>
        <w:jc w:val="both"/>
        <w:rPr>
          <w:sz w:val="24"/>
          <w:szCs w:val="24"/>
        </w:rPr>
      </w:pPr>
      <w:r w:rsidRPr="009924AA">
        <w:rPr>
          <w:sz w:val="24"/>
          <w:szCs w:val="24"/>
        </w:rPr>
        <w:t xml:space="preserve">9 </w:t>
      </w:r>
      <w:r w:rsidR="008C7CC3" w:rsidRPr="009924AA">
        <w:rPr>
          <w:sz w:val="24"/>
          <w:szCs w:val="24"/>
        </w:rPr>
        <w:t xml:space="preserve"> stycznia</w:t>
      </w:r>
    </w:p>
    <w:p w:rsidR="008C7CC3" w:rsidRPr="009924AA" w:rsidRDefault="008C7CC3" w:rsidP="009924AA">
      <w:pPr>
        <w:shd w:val="clear" w:color="auto" w:fill="FFFFFF"/>
        <w:tabs>
          <w:tab w:val="left" w:pos="1418"/>
        </w:tabs>
        <w:spacing w:line="276" w:lineRule="auto"/>
        <w:ind w:left="1418" w:hanging="1418"/>
        <w:jc w:val="both"/>
        <w:rPr>
          <w:sz w:val="24"/>
          <w:szCs w:val="24"/>
        </w:rPr>
      </w:pPr>
      <w:r w:rsidRPr="009924AA">
        <w:rPr>
          <w:sz w:val="24"/>
          <w:szCs w:val="24"/>
        </w:rPr>
        <w:tab/>
        <w:t xml:space="preserve">Spotkanie Noworoczne </w:t>
      </w:r>
      <w:r w:rsidR="00EF7E8F" w:rsidRPr="009924AA">
        <w:rPr>
          <w:sz w:val="24"/>
          <w:szCs w:val="24"/>
        </w:rPr>
        <w:t>z</w:t>
      </w:r>
      <w:r w:rsidRPr="009924AA">
        <w:rPr>
          <w:sz w:val="24"/>
          <w:szCs w:val="24"/>
        </w:rPr>
        <w:t xml:space="preserve">organizowane przez </w:t>
      </w:r>
      <w:proofErr w:type="spellStart"/>
      <w:r w:rsidRPr="009924AA">
        <w:rPr>
          <w:sz w:val="24"/>
          <w:szCs w:val="24"/>
        </w:rPr>
        <w:t>UMi</w:t>
      </w:r>
      <w:r w:rsidR="001464ED" w:rsidRPr="009924AA">
        <w:rPr>
          <w:sz w:val="24"/>
          <w:szCs w:val="24"/>
        </w:rPr>
        <w:t>G</w:t>
      </w:r>
      <w:proofErr w:type="spellEnd"/>
      <w:r w:rsidR="001464ED" w:rsidRPr="009924AA">
        <w:rPr>
          <w:sz w:val="24"/>
          <w:szCs w:val="24"/>
        </w:rPr>
        <w:t xml:space="preserve"> Mrocza</w:t>
      </w:r>
      <w:r w:rsidR="00EF7E8F" w:rsidRPr="009924AA">
        <w:rPr>
          <w:sz w:val="24"/>
          <w:szCs w:val="24"/>
        </w:rPr>
        <w:t>.</w:t>
      </w:r>
      <w:r w:rsidR="003728EB" w:rsidRPr="009924AA">
        <w:rPr>
          <w:sz w:val="24"/>
          <w:szCs w:val="24"/>
        </w:rPr>
        <w:t xml:space="preserve">                    </w:t>
      </w:r>
      <w:r w:rsidR="00EF7E8F" w:rsidRPr="009924AA">
        <w:rPr>
          <w:sz w:val="24"/>
          <w:szCs w:val="24"/>
        </w:rPr>
        <w:t xml:space="preserve"> </w:t>
      </w:r>
      <w:r w:rsidRPr="009924AA">
        <w:rPr>
          <w:sz w:val="24"/>
          <w:szCs w:val="24"/>
        </w:rPr>
        <w:t xml:space="preserve">Oprawę muzyczną przygotowali pracownicy </w:t>
      </w:r>
      <w:proofErr w:type="spellStart"/>
      <w:r w:rsidRPr="009924AA">
        <w:rPr>
          <w:sz w:val="24"/>
          <w:szCs w:val="24"/>
        </w:rPr>
        <w:t>MGOKiR</w:t>
      </w:r>
      <w:proofErr w:type="spellEnd"/>
      <w:r w:rsidRPr="009924AA">
        <w:rPr>
          <w:sz w:val="24"/>
          <w:szCs w:val="24"/>
        </w:rPr>
        <w:t>.</w:t>
      </w:r>
    </w:p>
    <w:p w:rsidR="008C7CC3" w:rsidRPr="009924AA" w:rsidRDefault="008C7CC3" w:rsidP="009924AA">
      <w:pPr>
        <w:shd w:val="clear" w:color="auto" w:fill="FFFFFF"/>
        <w:tabs>
          <w:tab w:val="left" w:pos="1418"/>
        </w:tabs>
        <w:spacing w:line="276" w:lineRule="auto"/>
        <w:ind w:left="1418" w:hanging="1418"/>
        <w:jc w:val="both"/>
        <w:rPr>
          <w:sz w:val="24"/>
          <w:szCs w:val="24"/>
        </w:rPr>
      </w:pPr>
    </w:p>
    <w:p w:rsidR="00EF7E8F" w:rsidRPr="009924AA" w:rsidRDefault="008C7CC3" w:rsidP="009924AA">
      <w:pPr>
        <w:shd w:val="clear" w:color="auto" w:fill="FFFFFF"/>
        <w:tabs>
          <w:tab w:val="left" w:pos="1418"/>
        </w:tabs>
        <w:spacing w:line="276" w:lineRule="auto"/>
        <w:ind w:left="1418" w:hanging="1418"/>
        <w:jc w:val="both"/>
        <w:rPr>
          <w:sz w:val="24"/>
          <w:szCs w:val="24"/>
        </w:rPr>
      </w:pPr>
      <w:r w:rsidRPr="009924AA">
        <w:rPr>
          <w:sz w:val="24"/>
          <w:szCs w:val="24"/>
        </w:rPr>
        <w:t>31 stycznia</w:t>
      </w:r>
    </w:p>
    <w:p w:rsidR="000C3564" w:rsidRPr="009924AA" w:rsidRDefault="008C7CC3" w:rsidP="009924AA">
      <w:pPr>
        <w:shd w:val="clear" w:color="auto" w:fill="FFFFFF"/>
        <w:tabs>
          <w:tab w:val="left" w:pos="1418"/>
        </w:tabs>
        <w:spacing w:line="276" w:lineRule="auto"/>
        <w:ind w:left="1418" w:hanging="1418"/>
        <w:jc w:val="both"/>
        <w:rPr>
          <w:sz w:val="24"/>
          <w:szCs w:val="24"/>
        </w:rPr>
      </w:pPr>
      <w:r w:rsidRPr="009924AA">
        <w:rPr>
          <w:sz w:val="24"/>
          <w:szCs w:val="24"/>
        </w:rPr>
        <w:tab/>
      </w:r>
      <w:r w:rsidR="00B42AD9">
        <w:rPr>
          <w:sz w:val="24"/>
          <w:szCs w:val="24"/>
        </w:rPr>
        <w:t>U</w:t>
      </w:r>
      <w:r w:rsidR="007255AA" w:rsidRPr="009924AA">
        <w:rPr>
          <w:sz w:val="24"/>
          <w:szCs w:val="24"/>
        </w:rPr>
        <w:t>dział  zespołu „</w:t>
      </w:r>
      <w:proofErr w:type="spellStart"/>
      <w:r w:rsidR="007255AA" w:rsidRPr="009924AA">
        <w:rPr>
          <w:sz w:val="24"/>
          <w:szCs w:val="24"/>
        </w:rPr>
        <w:t>Mroczanki</w:t>
      </w:r>
      <w:proofErr w:type="spellEnd"/>
      <w:r w:rsidR="007255AA" w:rsidRPr="009924AA">
        <w:rPr>
          <w:sz w:val="24"/>
          <w:szCs w:val="24"/>
        </w:rPr>
        <w:t xml:space="preserve">” działającego w </w:t>
      </w:r>
      <w:proofErr w:type="spellStart"/>
      <w:r w:rsidR="007255AA" w:rsidRPr="009924AA">
        <w:rPr>
          <w:sz w:val="24"/>
          <w:szCs w:val="24"/>
        </w:rPr>
        <w:t>MGOKiR</w:t>
      </w:r>
      <w:proofErr w:type="spellEnd"/>
      <w:r w:rsidR="007255AA" w:rsidRPr="009924AA">
        <w:rPr>
          <w:sz w:val="24"/>
          <w:szCs w:val="24"/>
        </w:rPr>
        <w:t xml:space="preserve"> w konkursie kolęd  </w:t>
      </w:r>
      <w:r w:rsidR="009924AA">
        <w:rPr>
          <w:sz w:val="24"/>
          <w:szCs w:val="24"/>
        </w:rPr>
        <w:t xml:space="preserve">             </w:t>
      </w:r>
      <w:r w:rsidR="007255AA" w:rsidRPr="009924AA">
        <w:rPr>
          <w:sz w:val="24"/>
          <w:szCs w:val="24"/>
        </w:rPr>
        <w:t>w Osiu</w:t>
      </w:r>
      <w:r w:rsidR="00EF7E8F" w:rsidRPr="009924AA">
        <w:rPr>
          <w:sz w:val="24"/>
          <w:szCs w:val="24"/>
        </w:rPr>
        <w:t>,</w:t>
      </w:r>
      <w:r w:rsidR="007255AA" w:rsidRPr="009924AA">
        <w:rPr>
          <w:sz w:val="24"/>
          <w:szCs w:val="24"/>
        </w:rPr>
        <w:t xml:space="preserve"> na którym zdobyły  główną  nagrodę.</w:t>
      </w:r>
    </w:p>
    <w:p w:rsidR="000C3564" w:rsidRPr="009924AA" w:rsidRDefault="000C3564" w:rsidP="009924AA">
      <w:pPr>
        <w:shd w:val="clear" w:color="auto" w:fill="FFFFFF"/>
        <w:tabs>
          <w:tab w:val="left" w:pos="1418"/>
        </w:tabs>
        <w:spacing w:line="360" w:lineRule="auto"/>
        <w:ind w:left="1418" w:hanging="1418"/>
        <w:jc w:val="both"/>
        <w:rPr>
          <w:sz w:val="24"/>
          <w:szCs w:val="24"/>
        </w:rPr>
      </w:pPr>
    </w:p>
    <w:p w:rsidR="00EF7E8F" w:rsidRDefault="00EF7E8F" w:rsidP="00EF7E8F">
      <w:pPr>
        <w:shd w:val="clear" w:color="auto" w:fill="FFFFFF"/>
        <w:tabs>
          <w:tab w:val="left" w:pos="1418"/>
        </w:tabs>
        <w:spacing w:line="274" w:lineRule="exact"/>
        <w:ind w:left="1418" w:hanging="1418"/>
        <w:jc w:val="both"/>
        <w:rPr>
          <w:sz w:val="28"/>
          <w:szCs w:val="28"/>
        </w:rPr>
      </w:pPr>
    </w:p>
    <w:p w:rsidR="000C3564" w:rsidRDefault="000C3564" w:rsidP="00EF7E8F">
      <w:pPr>
        <w:shd w:val="clear" w:color="auto" w:fill="FFFFFF"/>
        <w:tabs>
          <w:tab w:val="left" w:pos="1418"/>
        </w:tabs>
        <w:spacing w:line="274" w:lineRule="exact"/>
        <w:ind w:left="1418" w:hanging="1418"/>
        <w:jc w:val="center"/>
        <w:rPr>
          <w:sz w:val="28"/>
          <w:szCs w:val="28"/>
        </w:rPr>
      </w:pPr>
    </w:p>
    <w:p w:rsidR="00EF7E8F" w:rsidRDefault="008C7CC3" w:rsidP="00EF7E8F">
      <w:pPr>
        <w:shd w:val="clear" w:color="auto" w:fill="FFFFFF"/>
        <w:tabs>
          <w:tab w:val="left" w:pos="1418"/>
        </w:tabs>
        <w:spacing w:line="274" w:lineRule="exact"/>
        <w:ind w:left="1418" w:hanging="1418"/>
        <w:jc w:val="center"/>
        <w:rPr>
          <w:b/>
          <w:bCs/>
          <w:color w:val="000000"/>
          <w:spacing w:val="1"/>
          <w:sz w:val="28"/>
          <w:szCs w:val="28"/>
        </w:rPr>
      </w:pPr>
      <w:r w:rsidRPr="000E1A66">
        <w:rPr>
          <w:b/>
          <w:bCs/>
          <w:color w:val="000000"/>
          <w:spacing w:val="1"/>
          <w:sz w:val="28"/>
          <w:szCs w:val="28"/>
        </w:rPr>
        <w:t>Luty</w:t>
      </w:r>
    </w:p>
    <w:p w:rsidR="00EF7E8F" w:rsidRDefault="00EF7E8F" w:rsidP="00EF7E8F">
      <w:pPr>
        <w:shd w:val="clear" w:color="auto" w:fill="FFFFFF"/>
        <w:tabs>
          <w:tab w:val="left" w:pos="1418"/>
        </w:tabs>
        <w:spacing w:line="274" w:lineRule="exact"/>
        <w:ind w:left="1418" w:hanging="1418"/>
        <w:jc w:val="both"/>
        <w:rPr>
          <w:b/>
          <w:bCs/>
          <w:color w:val="000000"/>
          <w:spacing w:val="1"/>
          <w:sz w:val="28"/>
          <w:szCs w:val="28"/>
        </w:rPr>
      </w:pPr>
    </w:p>
    <w:p w:rsidR="00EF7E8F" w:rsidRDefault="00EF7E8F" w:rsidP="00EF7E8F">
      <w:pPr>
        <w:shd w:val="clear" w:color="auto" w:fill="FFFFFF"/>
        <w:tabs>
          <w:tab w:val="left" w:pos="1418"/>
        </w:tabs>
        <w:spacing w:line="274" w:lineRule="exact"/>
        <w:ind w:left="1418" w:hanging="1418"/>
        <w:jc w:val="both"/>
        <w:rPr>
          <w:sz w:val="28"/>
          <w:szCs w:val="28"/>
        </w:rPr>
      </w:pPr>
    </w:p>
    <w:p w:rsidR="00EF7E8F" w:rsidRDefault="00EF7E8F" w:rsidP="00EF7E8F">
      <w:pPr>
        <w:shd w:val="clear" w:color="auto" w:fill="FFFFFF"/>
        <w:tabs>
          <w:tab w:val="left" w:pos="1418"/>
        </w:tabs>
        <w:spacing w:line="274" w:lineRule="exact"/>
        <w:ind w:left="1418" w:hanging="1418"/>
        <w:jc w:val="both"/>
        <w:rPr>
          <w:sz w:val="28"/>
          <w:szCs w:val="28"/>
        </w:rPr>
      </w:pPr>
    </w:p>
    <w:p w:rsidR="00FE0DAD" w:rsidRPr="009924AA" w:rsidRDefault="00EF7E8F" w:rsidP="00EF7E8F">
      <w:pPr>
        <w:shd w:val="clear" w:color="auto" w:fill="FFFFFF"/>
        <w:tabs>
          <w:tab w:val="left" w:pos="1418"/>
        </w:tabs>
        <w:spacing w:line="360" w:lineRule="auto"/>
        <w:ind w:left="1418" w:hanging="1418"/>
        <w:jc w:val="both"/>
        <w:rPr>
          <w:sz w:val="24"/>
          <w:szCs w:val="24"/>
        </w:rPr>
      </w:pPr>
      <w:r w:rsidRPr="009924AA">
        <w:rPr>
          <w:sz w:val="24"/>
          <w:szCs w:val="24"/>
        </w:rPr>
        <w:t xml:space="preserve">7 lutego     </w:t>
      </w:r>
    </w:p>
    <w:p w:rsidR="00EF7E8F" w:rsidRPr="009924AA" w:rsidRDefault="00EF7E8F" w:rsidP="009924AA">
      <w:pPr>
        <w:shd w:val="clear" w:color="auto" w:fill="FFFFFF"/>
        <w:tabs>
          <w:tab w:val="left" w:pos="1418"/>
        </w:tabs>
        <w:spacing w:line="276" w:lineRule="auto"/>
        <w:ind w:left="1418" w:hanging="1418"/>
        <w:rPr>
          <w:bCs/>
          <w:color w:val="000000"/>
          <w:spacing w:val="1"/>
          <w:sz w:val="24"/>
          <w:szCs w:val="24"/>
        </w:rPr>
      </w:pPr>
      <w:r w:rsidRPr="009924AA">
        <w:rPr>
          <w:sz w:val="24"/>
          <w:szCs w:val="24"/>
        </w:rPr>
        <w:tab/>
      </w:r>
      <w:r w:rsidR="007C5028" w:rsidRPr="009924AA">
        <w:rPr>
          <w:sz w:val="24"/>
          <w:szCs w:val="24"/>
        </w:rPr>
        <w:t>Bal Bur</w:t>
      </w:r>
      <w:r w:rsidR="009924AA">
        <w:rPr>
          <w:sz w:val="24"/>
          <w:szCs w:val="24"/>
        </w:rPr>
        <w:t xml:space="preserve">mistrza- </w:t>
      </w:r>
      <w:r w:rsidRPr="009924AA">
        <w:rPr>
          <w:sz w:val="24"/>
          <w:szCs w:val="24"/>
        </w:rPr>
        <w:t xml:space="preserve">przygotowanie oprawy </w:t>
      </w:r>
      <w:r w:rsidR="007C5028" w:rsidRPr="009924AA">
        <w:rPr>
          <w:sz w:val="24"/>
          <w:szCs w:val="24"/>
        </w:rPr>
        <w:t xml:space="preserve">artystycznej </w:t>
      </w:r>
      <w:r w:rsidRPr="009924AA">
        <w:rPr>
          <w:sz w:val="24"/>
          <w:szCs w:val="24"/>
        </w:rPr>
        <w:t xml:space="preserve">                                              </w:t>
      </w:r>
      <w:r w:rsidR="007C5028" w:rsidRPr="009924AA">
        <w:rPr>
          <w:sz w:val="24"/>
          <w:szCs w:val="24"/>
        </w:rPr>
        <w:t xml:space="preserve">oraz scenografii przez </w:t>
      </w:r>
      <w:proofErr w:type="spellStart"/>
      <w:r w:rsidR="007C5028" w:rsidRPr="009924AA">
        <w:rPr>
          <w:sz w:val="24"/>
          <w:szCs w:val="24"/>
        </w:rPr>
        <w:t>MGOKiR</w:t>
      </w:r>
      <w:proofErr w:type="spellEnd"/>
      <w:r w:rsidR="008C7CC3" w:rsidRPr="009924AA">
        <w:rPr>
          <w:b/>
          <w:bCs/>
          <w:color w:val="000000"/>
          <w:spacing w:val="1"/>
          <w:sz w:val="24"/>
          <w:szCs w:val="24"/>
        </w:rPr>
        <w:t xml:space="preserve"> </w:t>
      </w:r>
      <w:r w:rsidR="008C7CC3" w:rsidRPr="009924AA">
        <w:rPr>
          <w:bCs/>
          <w:color w:val="000000"/>
          <w:spacing w:val="1"/>
          <w:sz w:val="24"/>
          <w:szCs w:val="24"/>
        </w:rPr>
        <w:t xml:space="preserve"> </w:t>
      </w:r>
    </w:p>
    <w:p w:rsidR="008C7CC3" w:rsidRPr="009924AA" w:rsidRDefault="007C5028" w:rsidP="009924AA">
      <w:pPr>
        <w:shd w:val="clear" w:color="auto" w:fill="FFFFFF"/>
        <w:tabs>
          <w:tab w:val="left" w:pos="1418"/>
        </w:tabs>
        <w:spacing w:line="276" w:lineRule="auto"/>
        <w:ind w:left="1418" w:hanging="1418"/>
        <w:jc w:val="both"/>
        <w:rPr>
          <w:sz w:val="24"/>
          <w:szCs w:val="24"/>
        </w:rPr>
      </w:pPr>
      <w:r w:rsidRPr="009924AA">
        <w:rPr>
          <w:bCs/>
          <w:color w:val="000000"/>
          <w:spacing w:val="1"/>
          <w:sz w:val="24"/>
          <w:szCs w:val="24"/>
        </w:rPr>
        <w:t xml:space="preserve">   </w:t>
      </w:r>
    </w:p>
    <w:p w:rsidR="00EF7E8F" w:rsidRPr="009924AA" w:rsidRDefault="0072122D" w:rsidP="009924AA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    16 </w:t>
      </w:r>
      <w:r w:rsidR="00B77706" w:rsidRPr="009924AA">
        <w:rPr>
          <w:sz w:val="24"/>
          <w:szCs w:val="24"/>
        </w:rPr>
        <w:t xml:space="preserve">lutego- do </w:t>
      </w:r>
      <w:r w:rsidR="00AA47B1">
        <w:rPr>
          <w:sz w:val="24"/>
          <w:szCs w:val="24"/>
        </w:rPr>
        <w:t xml:space="preserve">28 </w:t>
      </w:r>
      <w:r w:rsidR="00A55571" w:rsidRPr="009924AA">
        <w:rPr>
          <w:sz w:val="24"/>
          <w:szCs w:val="24"/>
        </w:rPr>
        <w:t xml:space="preserve">lutego </w:t>
      </w:r>
    </w:p>
    <w:p w:rsidR="00EF7E8F" w:rsidRPr="009924AA" w:rsidRDefault="00EF7E8F" w:rsidP="009924AA">
      <w:pPr>
        <w:spacing w:line="276" w:lineRule="auto"/>
        <w:jc w:val="both"/>
        <w:rPr>
          <w:sz w:val="24"/>
          <w:szCs w:val="24"/>
        </w:rPr>
      </w:pPr>
      <w:r w:rsidRPr="009924AA">
        <w:rPr>
          <w:b/>
          <w:sz w:val="24"/>
          <w:szCs w:val="24"/>
        </w:rPr>
        <w:tab/>
      </w:r>
      <w:r w:rsidRPr="009924AA">
        <w:rPr>
          <w:b/>
          <w:sz w:val="24"/>
          <w:szCs w:val="24"/>
        </w:rPr>
        <w:tab/>
      </w:r>
      <w:r w:rsidRPr="009924AA">
        <w:rPr>
          <w:sz w:val="24"/>
          <w:szCs w:val="24"/>
        </w:rPr>
        <w:t>w okresie ferii zimowych</w:t>
      </w:r>
      <w:r w:rsidR="007C44C4" w:rsidRPr="009924AA">
        <w:rPr>
          <w:sz w:val="24"/>
          <w:szCs w:val="24"/>
        </w:rPr>
        <w:t xml:space="preserve">, </w:t>
      </w:r>
      <w:proofErr w:type="spellStart"/>
      <w:r w:rsidR="007C44C4" w:rsidRPr="009924AA">
        <w:rPr>
          <w:sz w:val="24"/>
          <w:szCs w:val="24"/>
        </w:rPr>
        <w:t>MGOKiR</w:t>
      </w:r>
      <w:proofErr w:type="spellEnd"/>
      <w:r w:rsidR="007C44C4" w:rsidRPr="009924AA">
        <w:rPr>
          <w:sz w:val="24"/>
          <w:szCs w:val="24"/>
        </w:rPr>
        <w:t xml:space="preserve">  przygotował</w:t>
      </w:r>
      <w:r w:rsidR="00B77706" w:rsidRPr="009924AA">
        <w:rPr>
          <w:sz w:val="24"/>
          <w:szCs w:val="24"/>
        </w:rPr>
        <w:t xml:space="preserve"> </w:t>
      </w:r>
      <w:r w:rsidR="007C44C4" w:rsidRPr="009924AA">
        <w:rPr>
          <w:sz w:val="24"/>
          <w:szCs w:val="24"/>
        </w:rPr>
        <w:t xml:space="preserve"> zajęcia</w:t>
      </w:r>
      <w:r w:rsidRPr="009924AA">
        <w:rPr>
          <w:sz w:val="24"/>
          <w:szCs w:val="24"/>
        </w:rPr>
        <w:t xml:space="preserve">            </w:t>
      </w:r>
      <w:r w:rsidR="00B77706" w:rsidRPr="009924AA">
        <w:rPr>
          <w:sz w:val="24"/>
          <w:szCs w:val="24"/>
        </w:rPr>
        <w:t xml:space="preserve"> </w:t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="009924AA">
        <w:rPr>
          <w:sz w:val="24"/>
          <w:szCs w:val="24"/>
        </w:rPr>
        <w:tab/>
      </w:r>
      <w:r w:rsidRPr="009924AA">
        <w:rPr>
          <w:sz w:val="24"/>
          <w:szCs w:val="24"/>
        </w:rPr>
        <w:t xml:space="preserve">w Ośrodku Kultury w Mroczy oraz </w:t>
      </w:r>
      <w:r w:rsidR="00B77706" w:rsidRPr="009924AA">
        <w:rPr>
          <w:sz w:val="24"/>
          <w:szCs w:val="24"/>
        </w:rPr>
        <w:t xml:space="preserve">w </w:t>
      </w:r>
      <w:r w:rsidRPr="009924AA">
        <w:rPr>
          <w:sz w:val="24"/>
          <w:szCs w:val="24"/>
        </w:rPr>
        <w:t xml:space="preserve"> </w:t>
      </w:r>
      <w:r w:rsidR="00B77706" w:rsidRPr="009924AA">
        <w:rPr>
          <w:sz w:val="24"/>
          <w:szCs w:val="24"/>
        </w:rPr>
        <w:t>świetlicach  wiejskich</w:t>
      </w:r>
      <w:r w:rsidRPr="009924AA">
        <w:rPr>
          <w:sz w:val="24"/>
          <w:szCs w:val="24"/>
        </w:rPr>
        <w:t>:</w:t>
      </w:r>
    </w:p>
    <w:p w:rsidR="00EF7E8F" w:rsidRPr="009924AA" w:rsidRDefault="00EF7E8F" w:rsidP="009924AA">
      <w:pPr>
        <w:spacing w:line="276" w:lineRule="auto"/>
        <w:jc w:val="both"/>
        <w:rPr>
          <w:color w:val="000000"/>
          <w:sz w:val="24"/>
          <w:szCs w:val="24"/>
        </w:rPr>
      </w:pP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="00B77706" w:rsidRPr="009924AA">
        <w:rPr>
          <w:sz w:val="24"/>
          <w:szCs w:val="24"/>
        </w:rPr>
        <w:t xml:space="preserve">  </w:t>
      </w:r>
      <w:r w:rsidRPr="009924AA">
        <w:rPr>
          <w:sz w:val="24"/>
          <w:szCs w:val="24"/>
        </w:rPr>
        <w:t xml:space="preserve"> </w:t>
      </w:r>
      <w:r w:rsidR="00B77706" w:rsidRPr="009924AA">
        <w:rPr>
          <w:color w:val="000000"/>
          <w:sz w:val="24"/>
          <w:szCs w:val="24"/>
        </w:rPr>
        <w:t xml:space="preserve">-  Izabela, </w:t>
      </w:r>
    </w:p>
    <w:p w:rsidR="00EF7E8F" w:rsidRPr="009924AA" w:rsidRDefault="00EF7E8F" w:rsidP="009924AA">
      <w:pPr>
        <w:spacing w:line="276" w:lineRule="auto"/>
        <w:jc w:val="both"/>
        <w:rPr>
          <w:color w:val="000000"/>
          <w:sz w:val="24"/>
          <w:szCs w:val="24"/>
        </w:rPr>
      </w:pP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  <w:t xml:space="preserve">   - </w:t>
      </w:r>
      <w:r w:rsidR="00B77706" w:rsidRPr="009924AA">
        <w:rPr>
          <w:color w:val="000000"/>
          <w:sz w:val="24"/>
          <w:szCs w:val="24"/>
        </w:rPr>
        <w:t xml:space="preserve">Jeziorki Zabartowskie,  </w:t>
      </w:r>
    </w:p>
    <w:p w:rsidR="00EF7E8F" w:rsidRPr="009924AA" w:rsidRDefault="00EF7E8F" w:rsidP="009924AA">
      <w:pPr>
        <w:spacing w:line="276" w:lineRule="auto"/>
        <w:jc w:val="both"/>
        <w:rPr>
          <w:color w:val="000000"/>
          <w:sz w:val="24"/>
          <w:szCs w:val="24"/>
        </w:rPr>
      </w:pP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  <w:t xml:space="preserve">    - </w:t>
      </w:r>
      <w:r w:rsidR="00B77706" w:rsidRPr="009924AA">
        <w:rPr>
          <w:color w:val="000000"/>
          <w:sz w:val="24"/>
          <w:szCs w:val="24"/>
        </w:rPr>
        <w:t xml:space="preserve">Wyrza, </w:t>
      </w:r>
    </w:p>
    <w:p w:rsidR="00EF7E8F" w:rsidRPr="009924AA" w:rsidRDefault="00EF7E8F" w:rsidP="009924AA">
      <w:pPr>
        <w:spacing w:line="276" w:lineRule="auto"/>
        <w:jc w:val="both"/>
        <w:rPr>
          <w:sz w:val="24"/>
          <w:szCs w:val="24"/>
        </w:rPr>
      </w:pP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</w:r>
      <w:r w:rsidRPr="009924AA">
        <w:rPr>
          <w:color w:val="000000"/>
          <w:sz w:val="24"/>
          <w:szCs w:val="24"/>
        </w:rPr>
        <w:tab/>
        <w:t xml:space="preserve">    -</w:t>
      </w:r>
      <w:r w:rsidR="00B77706" w:rsidRPr="009924AA">
        <w:rPr>
          <w:color w:val="984806"/>
          <w:sz w:val="24"/>
          <w:szCs w:val="24"/>
        </w:rPr>
        <w:t xml:space="preserve"> </w:t>
      </w:r>
      <w:r w:rsidR="00B77706" w:rsidRPr="009924AA">
        <w:rPr>
          <w:sz w:val="24"/>
          <w:szCs w:val="24"/>
        </w:rPr>
        <w:t>Rościmin</w:t>
      </w:r>
      <w:r w:rsidR="00B77706" w:rsidRPr="009924AA">
        <w:rPr>
          <w:color w:val="7030A0"/>
          <w:sz w:val="24"/>
          <w:szCs w:val="24"/>
        </w:rPr>
        <w:t xml:space="preserve">,   </w:t>
      </w:r>
    </w:p>
    <w:p w:rsidR="00EF7E8F" w:rsidRPr="009924AA" w:rsidRDefault="00EF7E8F" w:rsidP="009924AA">
      <w:pPr>
        <w:spacing w:line="276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  <w:t xml:space="preserve">    - </w:t>
      </w:r>
      <w:r w:rsidR="00B77706" w:rsidRPr="009924AA">
        <w:rPr>
          <w:sz w:val="24"/>
          <w:szCs w:val="24"/>
        </w:rPr>
        <w:t xml:space="preserve">Drążno,  </w:t>
      </w:r>
    </w:p>
    <w:p w:rsidR="008C7CC3" w:rsidRPr="009924AA" w:rsidRDefault="00EF7E8F" w:rsidP="009924AA">
      <w:pPr>
        <w:spacing w:line="276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  <w:t xml:space="preserve">  </w:t>
      </w:r>
      <w:r w:rsidR="00B86091" w:rsidRPr="009924AA">
        <w:rPr>
          <w:sz w:val="24"/>
          <w:szCs w:val="24"/>
        </w:rPr>
        <w:t xml:space="preserve"> </w:t>
      </w:r>
      <w:r w:rsidRPr="009924AA">
        <w:rPr>
          <w:sz w:val="24"/>
          <w:szCs w:val="24"/>
        </w:rPr>
        <w:t xml:space="preserve"> - </w:t>
      </w:r>
      <w:r w:rsidR="00B77706" w:rsidRPr="009924AA">
        <w:rPr>
          <w:sz w:val="24"/>
          <w:szCs w:val="24"/>
        </w:rPr>
        <w:t xml:space="preserve">WDK </w:t>
      </w:r>
      <w:r w:rsidRPr="009924AA">
        <w:rPr>
          <w:sz w:val="24"/>
          <w:szCs w:val="24"/>
        </w:rPr>
        <w:t>Witosław</w:t>
      </w:r>
      <w:r w:rsidR="00B42AD9">
        <w:rPr>
          <w:sz w:val="24"/>
          <w:szCs w:val="24"/>
        </w:rPr>
        <w:t>.</w:t>
      </w:r>
      <w:r w:rsidRPr="009924AA">
        <w:rPr>
          <w:sz w:val="24"/>
          <w:szCs w:val="24"/>
        </w:rPr>
        <w:t xml:space="preserve"> </w:t>
      </w:r>
    </w:p>
    <w:p w:rsidR="00EF7E8F" w:rsidRDefault="00EF7E8F" w:rsidP="009924AA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both"/>
        <w:rPr>
          <w:b/>
          <w:bCs/>
          <w:i/>
          <w:color w:val="000000"/>
          <w:spacing w:val="-3"/>
          <w:sz w:val="28"/>
          <w:szCs w:val="28"/>
        </w:rPr>
      </w:pPr>
    </w:p>
    <w:p w:rsidR="009924AA" w:rsidRDefault="009924AA" w:rsidP="009924AA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both"/>
        <w:rPr>
          <w:b/>
          <w:bCs/>
          <w:i/>
          <w:color w:val="000000"/>
          <w:spacing w:val="-3"/>
          <w:sz w:val="28"/>
          <w:szCs w:val="28"/>
        </w:rPr>
      </w:pPr>
    </w:p>
    <w:p w:rsidR="009924AA" w:rsidRDefault="009924AA" w:rsidP="009924AA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both"/>
        <w:rPr>
          <w:b/>
          <w:bCs/>
          <w:i/>
          <w:color w:val="000000"/>
          <w:spacing w:val="-3"/>
          <w:sz w:val="28"/>
          <w:szCs w:val="28"/>
        </w:rPr>
      </w:pPr>
    </w:p>
    <w:p w:rsidR="009924AA" w:rsidRPr="000E1A66" w:rsidRDefault="009924AA" w:rsidP="009924AA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both"/>
        <w:rPr>
          <w:b/>
          <w:bCs/>
          <w:i/>
          <w:color w:val="000000"/>
          <w:spacing w:val="-3"/>
          <w:sz w:val="28"/>
          <w:szCs w:val="28"/>
        </w:rPr>
      </w:pPr>
    </w:p>
    <w:p w:rsidR="008C7CC3" w:rsidRPr="000E1A66" w:rsidRDefault="008C7CC3" w:rsidP="000C3564">
      <w:pPr>
        <w:shd w:val="clear" w:color="auto" w:fill="FFFFFF"/>
        <w:tabs>
          <w:tab w:val="left" w:pos="1276"/>
          <w:tab w:val="left" w:pos="2694"/>
        </w:tabs>
        <w:spacing w:line="100" w:lineRule="atLeast"/>
        <w:ind w:left="2694" w:hanging="2694"/>
        <w:jc w:val="center"/>
        <w:rPr>
          <w:b/>
          <w:bCs/>
          <w:i/>
          <w:color w:val="000000"/>
          <w:spacing w:val="-3"/>
          <w:sz w:val="28"/>
          <w:szCs w:val="28"/>
        </w:rPr>
      </w:pPr>
      <w:r w:rsidRPr="000E1A66">
        <w:rPr>
          <w:b/>
          <w:bCs/>
          <w:color w:val="000000"/>
          <w:spacing w:val="-3"/>
          <w:sz w:val="28"/>
          <w:szCs w:val="28"/>
        </w:rPr>
        <w:lastRenderedPageBreak/>
        <w:t>Marzec</w:t>
      </w:r>
    </w:p>
    <w:p w:rsidR="009130F8" w:rsidRPr="000E1A66" w:rsidRDefault="009130F8" w:rsidP="009130F8">
      <w:pPr>
        <w:shd w:val="clear" w:color="auto" w:fill="FFFFFF"/>
        <w:spacing w:line="100" w:lineRule="atLeast"/>
        <w:jc w:val="both"/>
        <w:rPr>
          <w:bCs/>
          <w:color w:val="000000"/>
          <w:spacing w:val="-2"/>
          <w:sz w:val="28"/>
          <w:szCs w:val="28"/>
        </w:rPr>
      </w:pPr>
    </w:p>
    <w:p w:rsidR="009130F8" w:rsidRDefault="009130F8" w:rsidP="009130F8">
      <w:pPr>
        <w:shd w:val="clear" w:color="auto" w:fill="FFFFFF"/>
        <w:spacing w:line="100" w:lineRule="atLeast"/>
        <w:jc w:val="both"/>
        <w:rPr>
          <w:bCs/>
          <w:color w:val="000000"/>
          <w:spacing w:val="-2"/>
          <w:sz w:val="28"/>
          <w:szCs w:val="28"/>
        </w:rPr>
      </w:pPr>
    </w:p>
    <w:p w:rsidR="00EF7E8F" w:rsidRDefault="00EF7E8F" w:rsidP="009130F8">
      <w:pPr>
        <w:shd w:val="clear" w:color="auto" w:fill="FFFFFF"/>
        <w:spacing w:line="100" w:lineRule="atLeast"/>
        <w:jc w:val="both"/>
        <w:rPr>
          <w:bCs/>
          <w:color w:val="000000"/>
          <w:spacing w:val="-2"/>
          <w:sz w:val="28"/>
          <w:szCs w:val="28"/>
        </w:rPr>
      </w:pPr>
    </w:p>
    <w:p w:rsidR="00EF7E8F" w:rsidRPr="000E1A66" w:rsidRDefault="00EF7E8F" w:rsidP="00FE0DAD">
      <w:pPr>
        <w:shd w:val="clear" w:color="auto" w:fill="FFFFFF"/>
        <w:spacing w:line="276" w:lineRule="auto"/>
        <w:jc w:val="both"/>
        <w:rPr>
          <w:bCs/>
          <w:color w:val="000000"/>
          <w:spacing w:val="-2"/>
          <w:sz w:val="28"/>
          <w:szCs w:val="28"/>
        </w:rPr>
      </w:pPr>
    </w:p>
    <w:p w:rsidR="00EF7E8F" w:rsidRPr="009924AA" w:rsidRDefault="00EF7E8F" w:rsidP="00FE0DAD">
      <w:pPr>
        <w:shd w:val="clear" w:color="auto" w:fill="FFFFFF"/>
        <w:spacing w:line="276" w:lineRule="auto"/>
        <w:jc w:val="both"/>
        <w:rPr>
          <w:bCs/>
          <w:color w:val="000000"/>
          <w:spacing w:val="-2"/>
          <w:sz w:val="24"/>
          <w:szCs w:val="24"/>
        </w:rPr>
      </w:pPr>
      <w:r w:rsidRPr="009924AA">
        <w:rPr>
          <w:bCs/>
          <w:color w:val="000000"/>
          <w:spacing w:val="-2"/>
          <w:sz w:val="24"/>
          <w:szCs w:val="24"/>
        </w:rPr>
        <w:t xml:space="preserve"> 9 – 12 marca </w:t>
      </w:r>
    </w:p>
    <w:p w:rsidR="008C7CC3" w:rsidRPr="009924AA" w:rsidRDefault="00EF7E8F" w:rsidP="00FE0DAD">
      <w:pPr>
        <w:shd w:val="clear" w:color="auto" w:fill="FFFFFF"/>
        <w:spacing w:line="276" w:lineRule="auto"/>
        <w:jc w:val="both"/>
        <w:rPr>
          <w:bCs/>
          <w:color w:val="000000"/>
          <w:spacing w:val="-2"/>
          <w:sz w:val="24"/>
          <w:szCs w:val="24"/>
        </w:rPr>
      </w:pPr>
      <w:r w:rsidRPr="009924AA">
        <w:rPr>
          <w:bCs/>
          <w:color w:val="000000"/>
          <w:spacing w:val="-2"/>
          <w:sz w:val="24"/>
          <w:szCs w:val="24"/>
        </w:rPr>
        <w:tab/>
      </w:r>
      <w:r w:rsidRPr="009924AA">
        <w:rPr>
          <w:bCs/>
          <w:color w:val="000000"/>
          <w:spacing w:val="-2"/>
          <w:sz w:val="24"/>
          <w:szCs w:val="24"/>
        </w:rPr>
        <w:tab/>
      </w:r>
      <w:r w:rsidR="00B42AD9">
        <w:rPr>
          <w:bCs/>
          <w:color w:val="000000"/>
          <w:spacing w:val="-2"/>
          <w:sz w:val="24"/>
          <w:szCs w:val="24"/>
        </w:rPr>
        <w:t>U</w:t>
      </w:r>
      <w:r w:rsidR="009130F8" w:rsidRPr="009924AA">
        <w:rPr>
          <w:bCs/>
          <w:color w:val="000000"/>
          <w:spacing w:val="-2"/>
          <w:sz w:val="24"/>
          <w:szCs w:val="24"/>
        </w:rPr>
        <w:t xml:space="preserve">dział  dzieci z sekcji teatralnej działającej w </w:t>
      </w:r>
      <w:proofErr w:type="spellStart"/>
      <w:r w:rsidR="009130F8" w:rsidRPr="009924AA">
        <w:rPr>
          <w:bCs/>
          <w:color w:val="000000"/>
          <w:spacing w:val="-2"/>
          <w:sz w:val="24"/>
          <w:szCs w:val="24"/>
        </w:rPr>
        <w:t>MGOKiR</w:t>
      </w:r>
      <w:proofErr w:type="spellEnd"/>
      <w:r w:rsidR="009130F8" w:rsidRPr="009924AA">
        <w:rPr>
          <w:bCs/>
          <w:color w:val="000000"/>
          <w:spacing w:val="-2"/>
          <w:sz w:val="24"/>
          <w:szCs w:val="24"/>
        </w:rPr>
        <w:t xml:space="preserve"> w XII </w:t>
      </w:r>
      <w:r w:rsidRPr="009924AA">
        <w:rPr>
          <w:bCs/>
          <w:color w:val="000000"/>
          <w:spacing w:val="-2"/>
          <w:sz w:val="24"/>
          <w:szCs w:val="24"/>
        </w:rPr>
        <w:tab/>
      </w:r>
      <w:r w:rsidRPr="009924AA">
        <w:rPr>
          <w:bCs/>
          <w:color w:val="000000"/>
          <w:spacing w:val="-2"/>
          <w:sz w:val="24"/>
          <w:szCs w:val="24"/>
        </w:rPr>
        <w:tab/>
      </w:r>
      <w:r w:rsidR="00B86091" w:rsidRPr="009924AA">
        <w:rPr>
          <w:bCs/>
          <w:color w:val="000000"/>
          <w:spacing w:val="-2"/>
          <w:sz w:val="24"/>
          <w:szCs w:val="24"/>
        </w:rPr>
        <w:tab/>
      </w:r>
      <w:r w:rsidR="009924AA">
        <w:rPr>
          <w:bCs/>
          <w:color w:val="000000"/>
          <w:spacing w:val="-2"/>
          <w:sz w:val="24"/>
          <w:szCs w:val="24"/>
        </w:rPr>
        <w:tab/>
      </w:r>
      <w:r w:rsidR="009130F8" w:rsidRPr="009924AA">
        <w:rPr>
          <w:bCs/>
          <w:color w:val="000000"/>
          <w:spacing w:val="-2"/>
          <w:sz w:val="24"/>
          <w:szCs w:val="24"/>
        </w:rPr>
        <w:t>Konkursi</w:t>
      </w:r>
      <w:r w:rsidRPr="009924AA">
        <w:rPr>
          <w:bCs/>
          <w:color w:val="000000"/>
          <w:spacing w:val="-2"/>
          <w:sz w:val="24"/>
          <w:szCs w:val="24"/>
        </w:rPr>
        <w:t>e</w:t>
      </w:r>
      <w:r w:rsidR="009130F8" w:rsidRPr="009924AA">
        <w:rPr>
          <w:bCs/>
          <w:color w:val="000000"/>
          <w:spacing w:val="-2"/>
          <w:sz w:val="24"/>
          <w:szCs w:val="24"/>
        </w:rPr>
        <w:t xml:space="preserve"> Interpretacji Teatralnej dla dzieci Baj Pomorski </w:t>
      </w:r>
      <w:r w:rsidR="00B86091" w:rsidRPr="009924AA">
        <w:rPr>
          <w:bCs/>
          <w:color w:val="000000"/>
          <w:spacing w:val="-2"/>
          <w:sz w:val="24"/>
          <w:szCs w:val="24"/>
        </w:rPr>
        <w:t xml:space="preserve">                    </w:t>
      </w:r>
      <w:r w:rsidR="00B86091" w:rsidRPr="009924AA">
        <w:rPr>
          <w:bCs/>
          <w:color w:val="000000"/>
          <w:spacing w:val="-2"/>
          <w:sz w:val="24"/>
          <w:szCs w:val="24"/>
        </w:rPr>
        <w:tab/>
      </w:r>
      <w:r w:rsidR="00B86091" w:rsidRPr="009924AA">
        <w:rPr>
          <w:bCs/>
          <w:color w:val="000000"/>
          <w:spacing w:val="-2"/>
          <w:sz w:val="24"/>
          <w:szCs w:val="24"/>
        </w:rPr>
        <w:tab/>
      </w:r>
      <w:r w:rsidR="009924AA">
        <w:rPr>
          <w:bCs/>
          <w:color w:val="000000"/>
          <w:spacing w:val="-2"/>
          <w:sz w:val="24"/>
          <w:szCs w:val="24"/>
        </w:rPr>
        <w:t xml:space="preserve">             </w:t>
      </w:r>
      <w:r w:rsidR="009130F8" w:rsidRPr="009924AA">
        <w:rPr>
          <w:bCs/>
          <w:color w:val="000000"/>
          <w:spacing w:val="-2"/>
          <w:sz w:val="24"/>
          <w:szCs w:val="24"/>
        </w:rPr>
        <w:t>w Toruniu. Młodzi aktorzy z</w:t>
      </w:r>
      <w:r w:rsidR="00B86091" w:rsidRPr="009924AA">
        <w:rPr>
          <w:bCs/>
          <w:color w:val="000000"/>
          <w:spacing w:val="-2"/>
          <w:sz w:val="24"/>
          <w:szCs w:val="24"/>
        </w:rPr>
        <w:t xml:space="preserve"> </w:t>
      </w:r>
      <w:r w:rsidR="009130F8" w:rsidRPr="009924AA">
        <w:rPr>
          <w:bCs/>
          <w:color w:val="000000"/>
          <w:spacing w:val="-2"/>
          <w:sz w:val="24"/>
          <w:szCs w:val="24"/>
        </w:rPr>
        <w:t xml:space="preserve">Mroczy zdobyli główne nagrody </w:t>
      </w:r>
      <w:r w:rsidR="00B86091" w:rsidRPr="009924AA">
        <w:rPr>
          <w:bCs/>
          <w:color w:val="000000"/>
          <w:spacing w:val="-2"/>
          <w:sz w:val="24"/>
          <w:szCs w:val="24"/>
        </w:rPr>
        <w:t xml:space="preserve">               </w:t>
      </w:r>
      <w:r w:rsidR="00B86091" w:rsidRPr="009924AA">
        <w:rPr>
          <w:bCs/>
          <w:color w:val="000000"/>
          <w:spacing w:val="-2"/>
          <w:sz w:val="24"/>
          <w:szCs w:val="24"/>
        </w:rPr>
        <w:tab/>
      </w:r>
      <w:r w:rsidR="00B86091" w:rsidRPr="009924AA">
        <w:rPr>
          <w:bCs/>
          <w:color w:val="000000"/>
          <w:spacing w:val="-2"/>
          <w:sz w:val="24"/>
          <w:szCs w:val="24"/>
        </w:rPr>
        <w:tab/>
      </w:r>
      <w:r w:rsidR="009924AA">
        <w:rPr>
          <w:bCs/>
          <w:color w:val="000000"/>
          <w:spacing w:val="-2"/>
          <w:sz w:val="24"/>
          <w:szCs w:val="24"/>
        </w:rPr>
        <w:tab/>
      </w:r>
      <w:r w:rsidR="009130F8" w:rsidRPr="009924AA">
        <w:rPr>
          <w:bCs/>
          <w:color w:val="000000"/>
          <w:spacing w:val="-2"/>
          <w:sz w:val="24"/>
          <w:szCs w:val="24"/>
        </w:rPr>
        <w:t>oraz wyróżnienia.</w:t>
      </w:r>
    </w:p>
    <w:p w:rsidR="00B86091" w:rsidRPr="009924AA" w:rsidRDefault="00B86091" w:rsidP="00FE0DAD">
      <w:pPr>
        <w:shd w:val="clear" w:color="auto" w:fill="FFFFFF"/>
        <w:spacing w:line="276" w:lineRule="auto"/>
        <w:jc w:val="both"/>
        <w:rPr>
          <w:bCs/>
          <w:color w:val="000000"/>
          <w:spacing w:val="-2"/>
          <w:sz w:val="24"/>
          <w:szCs w:val="24"/>
        </w:rPr>
      </w:pPr>
    </w:p>
    <w:p w:rsidR="00B86091" w:rsidRPr="009924AA" w:rsidRDefault="00B86091" w:rsidP="00FE0DAD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both"/>
        <w:rPr>
          <w:sz w:val="24"/>
          <w:szCs w:val="24"/>
        </w:rPr>
      </w:pPr>
      <w:r w:rsidRPr="009924AA">
        <w:rPr>
          <w:sz w:val="24"/>
          <w:szCs w:val="24"/>
        </w:rPr>
        <w:t xml:space="preserve">15 marca </w:t>
      </w:r>
    </w:p>
    <w:p w:rsidR="009924AA" w:rsidRDefault="00B86091" w:rsidP="00FE0DAD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both"/>
        <w:rPr>
          <w:sz w:val="24"/>
          <w:szCs w:val="24"/>
        </w:rPr>
      </w:pPr>
      <w:r w:rsidRPr="009924AA">
        <w:rPr>
          <w:sz w:val="24"/>
          <w:szCs w:val="24"/>
        </w:rPr>
        <w:tab/>
      </w:r>
      <w:r w:rsidR="00B42AD9">
        <w:rPr>
          <w:sz w:val="24"/>
          <w:szCs w:val="24"/>
        </w:rPr>
        <w:t>P</w:t>
      </w:r>
      <w:r w:rsidR="00325870" w:rsidRPr="009924AA">
        <w:rPr>
          <w:sz w:val="24"/>
          <w:szCs w:val="24"/>
        </w:rPr>
        <w:t xml:space="preserve">rzygotowanie oprawy muzycznej i scenografii na spotkanie </w:t>
      </w:r>
    </w:p>
    <w:p w:rsidR="00325870" w:rsidRPr="009924AA" w:rsidRDefault="00B86091" w:rsidP="00FE0DAD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both"/>
        <w:rPr>
          <w:sz w:val="24"/>
          <w:szCs w:val="24"/>
        </w:rPr>
      </w:pPr>
      <w:r w:rsidRPr="009924AA">
        <w:rPr>
          <w:sz w:val="24"/>
          <w:szCs w:val="24"/>
        </w:rPr>
        <w:t xml:space="preserve">                 </w:t>
      </w:r>
      <w:r w:rsidR="009924AA">
        <w:rPr>
          <w:sz w:val="24"/>
          <w:szCs w:val="24"/>
        </w:rPr>
        <w:tab/>
      </w:r>
      <w:r w:rsidRPr="009924AA">
        <w:rPr>
          <w:sz w:val="24"/>
          <w:szCs w:val="24"/>
        </w:rPr>
        <w:t xml:space="preserve">  </w:t>
      </w:r>
      <w:r w:rsidR="00325870" w:rsidRPr="009924AA">
        <w:rPr>
          <w:sz w:val="24"/>
          <w:szCs w:val="24"/>
        </w:rPr>
        <w:t>z biskupem  Janem Tyrawą</w:t>
      </w:r>
      <w:r w:rsidR="00325870" w:rsidRPr="009924AA">
        <w:rPr>
          <w:sz w:val="24"/>
          <w:szCs w:val="24"/>
        </w:rPr>
        <w:tab/>
      </w:r>
      <w:r w:rsidR="00B42AD9">
        <w:rPr>
          <w:sz w:val="24"/>
          <w:szCs w:val="24"/>
        </w:rPr>
        <w:t>.</w:t>
      </w:r>
    </w:p>
    <w:p w:rsidR="009130F8" w:rsidRPr="009924AA" w:rsidRDefault="009130F8" w:rsidP="00FE0DAD">
      <w:pPr>
        <w:shd w:val="clear" w:color="auto" w:fill="FFFFFF"/>
        <w:spacing w:line="276" w:lineRule="auto"/>
        <w:ind w:left="1276" w:hanging="1276"/>
        <w:jc w:val="both"/>
        <w:rPr>
          <w:bCs/>
          <w:spacing w:val="-2"/>
          <w:sz w:val="24"/>
          <w:szCs w:val="24"/>
        </w:rPr>
      </w:pPr>
    </w:p>
    <w:p w:rsidR="00325870" w:rsidRPr="009924AA" w:rsidRDefault="00325870" w:rsidP="00FE0DAD">
      <w:pPr>
        <w:shd w:val="clear" w:color="auto" w:fill="FFFFFF"/>
        <w:spacing w:line="276" w:lineRule="auto"/>
        <w:ind w:left="1276" w:hanging="1276"/>
        <w:jc w:val="both"/>
        <w:rPr>
          <w:bCs/>
          <w:spacing w:val="-2"/>
          <w:sz w:val="24"/>
          <w:szCs w:val="24"/>
        </w:rPr>
      </w:pPr>
    </w:p>
    <w:p w:rsidR="00B86091" w:rsidRPr="009924AA" w:rsidRDefault="009A7C74" w:rsidP="00FE0DAD">
      <w:pPr>
        <w:shd w:val="clear" w:color="auto" w:fill="FFFFFF"/>
        <w:spacing w:line="276" w:lineRule="auto"/>
        <w:ind w:left="1276" w:hanging="1276"/>
        <w:jc w:val="both"/>
        <w:rPr>
          <w:bCs/>
          <w:spacing w:val="-2"/>
          <w:sz w:val="24"/>
          <w:szCs w:val="24"/>
        </w:rPr>
      </w:pPr>
      <w:r w:rsidRPr="009924AA">
        <w:rPr>
          <w:bCs/>
          <w:spacing w:val="-2"/>
          <w:sz w:val="24"/>
          <w:szCs w:val="24"/>
        </w:rPr>
        <w:t>22</w:t>
      </w:r>
      <w:r w:rsidR="008C7CC3" w:rsidRPr="009924AA">
        <w:rPr>
          <w:bCs/>
          <w:spacing w:val="-2"/>
          <w:sz w:val="24"/>
          <w:szCs w:val="24"/>
        </w:rPr>
        <w:t xml:space="preserve"> mar</w:t>
      </w:r>
      <w:r w:rsidR="00DE73F7" w:rsidRPr="009924AA">
        <w:rPr>
          <w:bCs/>
          <w:spacing w:val="-2"/>
          <w:sz w:val="24"/>
          <w:szCs w:val="24"/>
        </w:rPr>
        <w:t>ca</w:t>
      </w:r>
    </w:p>
    <w:p w:rsidR="008C7CC3" w:rsidRPr="009924AA" w:rsidRDefault="008C7CC3" w:rsidP="00FE0DAD">
      <w:pPr>
        <w:shd w:val="clear" w:color="auto" w:fill="FFFFFF"/>
        <w:spacing w:line="276" w:lineRule="auto"/>
        <w:ind w:left="1276" w:hanging="1276"/>
        <w:jc w:val="both"/>
        <w:rPr>
          <w:sz w:val="24"/>
          <w:szCs w:val="24"/>
        </w:rPr>
      </w:pPr>
      <w:r w:rsidRPr="009924AA">
        <w:rPr>
          <w:b/>
          <w:bCs/>
          <w:color w:val="000000"/>
          <w:spacing w:val="-2"/>
          <w:sz w:val="24"/>
          <w:szCs w:val="24"/>
        </w:rPr>
        <w:tab/>
      </w:r>
      <w:r w:rsidR="009A7C74" w:rsidRPr="009924AA">
        <w:rPr>
          <w:bCs/>
          <w:color w:val="000000"/>
          <w:spacing w:val="-2"/>
          <w:sz w:val="24"/>
          <w:szCs w:val="24"/>
        </w:rPr>
        <w:t xml:space="preserve">Międzynarodowy Dzień </w:t>
      </w:r>
      <w:r w:rsidR="00D37ED8" w:rsidRPr="009924AA">
        <w:rPr>
          <w:bCs/>
          <w:color w:val="000000"/>
          <w:spacing w:val="-2"/>
          <w:sz w:val="24"/>
          <w:szCs w:val="24"/>
        </w:rPr>
        <w:t>Teatru połącz</w:t>
      </w:r>
      <w:r w:rsidR="00B86091" w:rsidRPr="009924AA">
        <w:rPr>
          <w:bCs/>
          <w:color w:val="000000"/>
          <w:spacing w:val="-2"/>
          <w:sz w:val="24"/>
          <w:szCs w:val="24"/>
        </w:rPr>
        <w:t>o</w:t>
      </w:r>
      <w:r w:rsidR="00D37ED8" w:rsidRPr="009924AA">
        <w:rPr>
          <w:bCs/>
          <w:color w:val="000000"/>
          <w:spacing w:val="-2"/>
          <w:sz w:val="24"/>
          <w:szCs w:val="24"/>
        </w:rPr>
        <w:t xml:space="preserve">ny z  </w:t>
      </w:r>
      <w:r w:rsidR="00D37ED8" w:rsidRPr="009924AA">
        <w:rPr>
          <w:color w:val="000000"/>
          <w:spacing w:val="1"/>
          <w:sz w:val="24"/>
          <w:szCs w:val="24"/>
        </w:rPr>
        <w:t>Gminnym</w:t>
      </w:r>
      <w:r w:rsidRPr="009924AA">
        <w:rPr>
          <w:color w:val="000000"/>
          <w:spacing w:val="1"/>
          <w:sz w:val="24"/>
          <w:szCs w:val="24"/>
        </w:rPr>
        <w:t xml:space="preserve"> Turniej</w:t>
      </w:r>
      <w:r w:rsidR="00D37ED8" w:rsidRPr="009924AA">
        <w:rPr>
          <w:color w:val="000000"/>
          <w:spacing w:val="1"/>
          <w:sz w:val="24"/>
          <w:szCs w:val="24"/>
        </w:rPr>
        <w:t>em</w:t>
      </w:r>
      <w:r w:rsidRPr="009924AA">
        <w:rPr>
          <w:color w:val="000000"/>
          <w:spacing w:val="1"/>
          <w:sz w:val="24"/>
          <w:szCs w:val="24"/>
        </w:rPr>
        <w:t xml:space="preserve"> Recytatorski</w:t>
      </w:r>
      <w:r w:rsidR="00D37ED8" w:rsidRPr="009924AA">
        <w:rPr>
          <w:color w:val="000000"/>
          <w:spacing w:val="1"/>
          <w:sz w:val="24"/>
          <w:szCs w:val="24"/>
        </w:rPr>
        <w:t>m</w:t>
      </w:r>
      <w:r w:rsidRPr="009924AA">
        <w:rPr>
          <w:color w:val="000000"/>
          <w:spacing w:val="1"/>
          <w:sz w:val="24"/>
          <w:szCs w:val="24"/>
        </w:rPr>
        <w:t xml:space="preserve"> dla dzieci i młodzieży „Słowo Źródłem Inspiracji”</w:t>
      </w:r>
      <w:r w:rsidR="00AA47B1">
        <w:rPr>
          <w:color w:val="000000"/>
          <w:spacing w:val="1"/>
          <w:sz w:val="24"/>
          <w:szCs w:val="24"/>
        </w:rPr>
        <w:t xml:space="preserve"> </w:t>
      </w:r>
      <w:r w:rsidRPr="009924AA">
        <w:rPr>
          <w:color w:val="000000"/>
          <w:spacing w:val="1"/>
          <w:sz w:val="24"/>
          <w:szCs w:val="24"/>
        </w:rPr>
        <w:t xml:space="preserve">- eliminacje gminne </w:t>
      </w:r>
      <w:r w:rsidR="009924AA">
        <w:rPr>
          <w:color w:val="000000"/>
          <w:spacing w:val="1"/>
          <w:sz w:val="24"/>
          <w:szCs w:val="24"/>
        </w:rPr>
        <w:t xml:space="preserve">              </w:t>
      </w:r>
      <w:r w:rsidRPr="009924AA">
        <w:rPr>
          <w:color w:val="000000"/>
          <w:spacing w:val="1"/>
          <w:sz w:val="24"/>
          <w:szCs w:val="24"/>
        </w:rPr>
        <w:t xml:space="preserve">do  wojewódzkiego konkursu recytatorskiego. </w:t>
      </w:r>
      <w:r w:rsidR="00B86091" w:rsidRPr="009924AA">
        <w:rPr>
          <w:color w:val="000000"/>
          <w:spacing w:val="1"/>
          <w:sz w:val="24"/>
          <w:szCs w:val="24"/>
        </w:rPr>
        <w:t xml:space="preserve"> </w:t>
      </w:r>
      <w:r w:rsidRPr="009924AA">
        <w:rPr>
          <w:sz w:val="24"/>
          <w:szCs w:val="24"/>
        </w:rPr>
        <w:t>W te</w:t>
      </w:r>
      <w:r w:rsidR="009A7C74" w:rsidRPr="009924AA">
        <w:rPr>
          <w:sz w:val="24"/>
          <w:szCs w:val="24"/>
        </w:rPr>
        <w:t xml:space="preserve">gorocznej edycji brało udział </w:t>
      </w:r>
      <w:r w:rsidR="00B86091" w:rsidRPr="009924AA">
        <w:rPr>
          <w:sz w:val="24"/>
          <w:szCs w:val="24"/>
        </w:rPr>
        <w:t xml:space="preserve">  </w:t>
      </w:r>
      <w:r w:rsidR="009A7C74" w:rsidRPr="009924AA">
        <w:rPr>
          <w:sz w:val="24"/>
          <w:szCs w:val="24"/>
        </w:rPr>
        <w:t>30</w:t>
      </w:r>
      <w:r w:rsidRPr="009924AA">
        <w:rPr>
          <w:sz w:val="24"/>
          <w:szCs w:val="24"/>
        </w:rPr>
        <w:t xml:space="preserve"> uczestników ze szkół </w:t>
      </w:r>
      <w:r w:rsidR="009924AA">
        <w:rPr>
          <w:sz w:val="24"/>
          <w:szCs w:val="24"/>
        </w:rPr>
        <w:t xml:space="preserve">  </w:t>
      </w:r>
      <w:r w:rsidRPr="009924AA">
        <w:rPr>
          <w:sz w:val="24"/>
          <w:szCs w:val="24"/>
        </w:rPr>
        <w:t xml:space="preserve">na terenie Miasta i Gminy Mrocza. Poziom zaprezentowany przez </w:t>
      </w:r>
      <w:r w:rsidR="00FE0DAD"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>młodych wykonawców był bardzo wysoki</w:t>
      </w:r>
      <w:r w:rsidR="00B86091" w:rsidRPr="009924AA">
        <w:rPr>
          <w:sz w:val="24"/>
          <w:szCs w:val="24"/>
        </w:rPr>
        <w:t xml:space="preserve"> </w:t>
      </w:r>
      <w:r w:rsidRPr="009924AA">
        <w:rPr>
          <w:sz w:val="24"/>
          <w:szCs w:val="24"/>
        </w:rPr>
        <w:t xml:space="preserve">i wyrównany. </w:t>
      </w:r>
    </w:p>
    <w:p w:rsidR="00DE73F7" w:rsidRPr="009924AA" w:rsidRDefault="00DE73F7" w:rsidP="00FE0DAD">
      <w:pPr>
        <w:shd w:val="clear" w:color="auto" w:fill="FFFFFF"/>
        <w:spacing w:line="276" w:lineRule="auto"/>
        <w:ind w:left="1276" w:hanging="1276"/>
        <w:jc w:val="both"/>
        <w:rPr>
          <w:sz w:val="24"/>
          <w:szCs w:val="24"/>
        </w:rPr>
      </w:pPr>
    </w:p>
    <w:p w:rsidR="00B86091" w:rsidRPr="009924AA" w:rsidRDefault="00DE73F7" w:rsidP="00FE0DAD">
      <w:pPr>
        <w:shd w:val="clear" w:color="auto" w:fill="FFFFFF"/>
        <w:spacing w:line="276" w:lineRule="auto"/>
        <w:ind w:left="1276" w:hanging="1276"/>
        <w:jc w:val="both"/>
        <w:rPr>
          <w:sz w:val="24"/>
          <w:szCs w:val="24"/>
        </w:rPr>
      </w:pPr>
      <w:r w:rsidRPr="009924AA">
        <w:rPr>
          <w:sz w:val="24"/>
          <w:szCs w:val="24"/>
        </w:rPr>
        <w:t xml:space="preserve">29 marca </w:t>
      </w:r>
    </w:p>
    <w:p w:rsidR="00DE73F7" w:rsidRPr="009924AA" w:rsidRDefault="009924AA" w:rsidP="00FE0DAD">
      <w:pPr>
        <w:shd w:val="clear" w:color="auto" w:fill="FFFFFF"/>
        <w:spacing w:line="276" w:lineRule="auto"/>
        <w:ind w:left="1276" w:hanging="1276"/>
        <w:jc w:val="both"/>
        <w:rPr>
          <w:color w:val="000000"/>
          <w:spacing w:val="1"/>
          <w:sz w:val="24"/>
          <w:szCs w:val="24"/>
        </w:rPr>
      </w:pPr>
      <w:r>
        <w:rPr>
          <w:sz w:val="24"/>
          <w:szCs w:val="24"/>
        </w:rPr>
        <w:tab/>
      </w:r>
      <w:r w:rsidR="00B42AD9">
        <w:rPr>
          <w:sz w:val="24"/>
          <w:szCs w:val="24"/>
        </w:rPr>
        <w:t>Palmowa niedziela  - Region K</w:t>
      </w:r>
      <w:r w:rsidR="00DE73F7" w:rsidRPr="009924AA">
        <w:rPr>
          <w:sz w:val="24"/>
          <w:szCs w:val="24"/>
        </w:rPr>
        <w:t>rakowski na Krajnie. Prezentacja zwyczajów</w:t>
      </w:r>
      <w:r w:rsidR="0033040C" w:rsidRPr="009924AA">
        <w:rPr>
          <w:sz w:val="24"/>
          <w:szCs w:val="24"/>
        </w:rPr>
        <w:t>, kulinariów</w:t>
      </w:r>
      <w:r w:rsidR="00DE73F7" w:rsidRPr="009924AA">
        <w:rPr>
          <w:sz w:val="24"/>
          <w:szCs w:val="24"/>
        </w:rPr>
        <w:t xml:space="preserve"> i palm wielkanocnych krakowskich wykonanych pr</w:t>
      </w:r>
      <w:r w:rsidR="00B42AD9">
        <w:rPr>
          <w:sz w:val="24"/>
          <w:szCs w:val="24"/>
        </w:rPr>
        <w:t>zez</w:t>
      </w:r>
      <w:r w:rsidR="00DE73F7" w:rsidRPr="009924AA">
        <w:rPr>
          <w:sz w:val="24"/>
          <w:szCs w:val="24"/>
        </w:rPr>
        <w:t xml:space="preserve"> koła gospodyń wiejskich z gminy Mrocza</w:t>
      </w:r>
      <w:r w:rsidR="00FE0DAD" w:rsidRPr="009924AA">
        <w:rPr>
          <w:sz w:val="24"/>
          <w:szCs w:val="24"/>
        </w:rPr>
        <w:t>.</w:t>
      </w:r>
      <w:r w:rsidR="00DE73F7" w:rsidRPr="009924AA">
        <w:rPr>
          <w:sz w:val="24"/>
          <w:szCs w:val="24"/>
        </w:rPr>
        <w:t xml:space="preserve"> </w:t>
      </w:r>
    </w:p>
    <w:p w:rsidR="006D5A63" w:rsidRPr="009924AA" w:rsidRDefault="006D5A63" w:rsidP="00FE0DAD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center"/>
        <w:rPr>
          <w:b/>
          <w:sz w:val="24"/>
          <w:szCs w:val="24"/>
        </w:rPr>
      </w:pPr>
    </w:p>
    <w:p w:rsidR="00FE0DAD" w:rsidRPr="009924AA" w:rsidRDefault="00FE0DAD" w:rsidP="00FE0DAD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center"/>
        <w:rPr>
          <w:b/>
          <w:sz w:val="24"/>
          <w:szCs w:val="24"/>
        </w:rPr>
      </w:pPr>
    </w:p>
    <w:p w:rsidR="00FE0DAD" w:rsidRPr="009924AA" w:rsidRDefault="00FE0DAD" w:rsidP="00FE0DAD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center"/>
        <w:rPr>
          <w:b/>
          <w:sz w:val="24"/>
          <w:szCs w:val="24"/>
        </w:rPr>
      </w:pPr>
    </w:p>
    <w:p w:rsidR="00FE0DAD" w:rsidRPr="009924AA" w:rsidRDefault="00FE0DAD" w:rsidP="00FE0DAD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center"/>
        <w:rPr>
          <w:b/>
          <w:sz w:val="24"/>
          <w:szCs w:val="24"/>
        </w:rPr>
      </w:pPr>
    </w:p>
    <w:p w:rsidR="00FE0DAD" w:rsidRPr="009924AA" w:rsidRDefault="00FE0DAD" w:rsidP="00FE0DAD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center"/>
        <w:rPr>
          <w:b/>
          <w:sz w:val="24"/>
          <w:szCs w:val="24"/>
        </w:rPr>
      </w:pPr>
    </w:p>
    <w:p w:rsidR="003A615C" w:rsidRPr="000E1A66" w:rsidRDefault="003A615C" w:rsidP="00FE0DAD">
      <w:pPr>
        <w:shd w:val="clear" w:color="auto" w:fill="FFFFFF"/>
        <w:tabs>
          <w:tab w:val="left" w:pos="1701"/>
        </w:tabs>
        <w:spacing w:line="276" w:lineRule="auto"/>
        <w:ind w:left="1440" w:hanging="1440"/>
        <w:jc w:val="center"/>
        <w:rPr>
          <w:b/>
          <w:sz w:val="28"/>
          <w:szCs w:val="28"/>
        </w:rPr>
      </w:pPr>
    </w:p>
    <w:p w:rsidR="006D5A63" w:rsidRPr="000E1A66" w:rsidRDefault="006D5A63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center"/>
        <w:rPr>
          <w:b/>
          <w:sz w:val="28"/>
          <w:szCs w:val="28"/>
        </w:rPr>
      </w:pPr>
    </w:p>
    <w:p w:rsidR="006D5A63" w:rsidRPr="000E1A66" w:rsidRDefault="006D5A63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center"/>
        <w:rPr>
          <w:b/>
          <w:sz w:val="28"/>
          <w:szCs w:val="28"/>
        </w:rPr>
      </w:pPr>
    </w:p>
    <w:p w:rsidR="008C7CC3" w:rsidRPr="000E1A66" w:rsidRDefault="008C7CC3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center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>Kwiecień</w:t>
      </w:r>
    </w:p>
    <w:p w:rsidR="008C7CC3" w:rsidRPr="000E1A66" w:rsidRDefault="008C7CC3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center"/>
        <w:rPr>
          <w:b/>
          <w:sz w:val="28"/>
          <w:szCs w:val="28"/>
        </w:rPr>
      </w:pPr>
    </w:p>
    <w:p w:rsidR="00086135" w:rsidRPr="000E1A66" w:rsidRDefault="006D5A63" w:rsidP="00086135">
      <w:pPr>
        <w:spacing w:before="28" w:after="100" w:line="100" w:lineRule="atLeast"/>
        <w:rPr>
          <w:sz w:val="28"/>
          <w:szCs w:val="28"/>
        </w:rPr>
      </w:pPr>
      <w:r w:rsidRPr="000E1A66">
        <w:rPr>
          <w:sz w:val="28"/>
          <w:szCs w:val="28"/>
        </w:rPr>
        <w:t xml:space="preserve">     </w:t>
      </w:r>
      <w:r w:rsidR="008C7CC3" w:rsidRPr="000E1A66">
        <w:rPr>
          <w:sz w:val="28"/>
          <w:szCs w:val="28"/>
        </w:rPr>
        <w:tab/>
      </w:r>
    </w:p>
    <w:p w:rsidR="00FE0DAD" w:rsidRPr="009924AA" w:rsidRDefault="00FE0DAD" w:rsidP="00FE0DAD">
      <w:pPr>
        <w:spacing w:before="28" w:after="100" w:line="276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 xml:space="preserve">26 kwietnia </w:t>
      </w:r>
    </w:p>
    <w:p w:rsidR="009924AA" w:rsidRDefault="009924AA" w:rsidP="00FE0DAD">
      <w:pPr>
        <w:spacing w:before="28" w:after="1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42AD9">
        <w:rPr>
          <w:sz w:val="24"/>
          <w:szCs w:val="24"/>
        </w:rPr>
        <w:t>K</w:t>
      </w:r>
      <w:r w:rsidR="001846F2" w:rsidRPr="009924AA">
        <w:rPr>
          <w:sz w:val="24"/>
          <w:szCs w:val="24"/>
        </w:rPr>
        <w:t xml:space="preserve">oncert papieski wykonany przez Kapelę góralską w kościele </w:t>
      </w:r>
      <w:r w:rsidR="00FE0DAD" w:rsidRPr="009924AA">
        <w:rPr>
          <w:sz w:val="24"/>
          <w:szCs w:val="24"/>
        </w:rPr>
        <w:t xml:space="preserve">            </w:t>
      </w:r>
      <w:r w:rsidR="00FE0DAD" w:rsidRPr="009924AA">
        <w:rPr>
          <w:sz w:val="24"/>
          <w:szCs w:val="24"/>
        </w:rPr>
        <w:tab/>
      </w:r>
      <w:r w:rsidR="00FE0DAD" w:rsidRPr="009924AA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 xml:space="preserve"> </w:t>
      </w:r>
      <w:r w:rsidR="00B42AD9">
        <w:rPr>
          <w:sz w:val="24"/>
          <w:szCs w:val="24"/>
        </w:rPr>
        <w:t xml:space="preserve">św. </w:t>
      </w:r>
      <w:proofErr w:type="spellStart"/>
      <w:r w:rsidR="00B42AD9">
        <w:rPr>
          <w:sz w:val="24"/>
          <w:szCs w:val="24"/>
        </w:rPr>
        <w:t>Mikolaja</w:t>
      </w:r>
      <w:proofErr w:type="spellEnd"/>
      <w:r w:rsidR="001846F2" w:rsidRPr="009924AA">
        <w:rPr>
          <w:sz w:val="24"/>
          <w:szCs w:val="24"/>
        </w:rPr>
        <w:t xml:space="preserve"> w Mroczy  zorganizowany  przez </w:t>
      </w:r>
      <w:proofErr w:type="spellStart"/>
      <w:r w:rsidR="001846F2" w:rsidRPr="009924AA">
        <w:rPr>
          <w:sz w:val="24"/>
          <w:szCs w:val="24"/>
        </w:rPr>
        <w:t>MGOKiR</w:t>
      </w:r>
      <w:proofErr w:type="spellEnd"/>
      <w:r w:rsidR="001846F2" w:rsidRPr="009924AA">
        <w:rPr>
          <w:sz w:val="24"/>
          <w:szCs w:val="24"/>
        </w:rPr>
        <w:t xml:space="preserve"> </w:t>
      </w:r>
      <w:r w:rsidR="00FE0DAD" w:rsidRPr="009924AA">
        <w:rPr>
          <w:sz w:val="24"/>
          <w:szCs w:val="24"/>
        </w:rPr>
        <w:tab/>
      </w:r>
      <w:r w:rsidR="00FE0DAD" w:rsidRPr="009924AA">
        <w:rPr>
          <w:sz w:val="24"/>
          <w:szCs w:val="24"/>
        </w:rPr>
        <w:tab/>
      </w:r>
    </w:p>
    <w:p w:rsidR="008C7CC3" w:rsidRPr="009924AA" w:rsidRDefault="009924AA" w:rsidP="00FE0DAD">
      <w:pPr>
        <w:spacing w:before="28" w:after="1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E0DAD" w:rsidRPr="009924AA">
        <w:rPr>
          <w:sz w:val="24"/>
          <w:szCs w:val="24"/>
        </w:rPr>
        <w:tab/>
      </w:r>
      <w:r w:rsidR="001846F2" w:rsidRPr="009924AA">
        <w:rPr>
          <w:sz w:val="24"/>
          <w:szCs w:val="24"/>
        </w:rPr>
        <w:t xml:space="preserve">w </w:t>
      </w:r>
      <w:r>
        <w:rPr>
          <w:sz w:val="24"/>
          <w:szCs w:val="24"/>
        </w:rPr>
        <w:t xml:space="preserve"> </w:t>
      </w:r>
      <w:r w:rsidR="001846F2" w:rsidRPr="009924AA">
        <w:rPr>
          <w:sz w:val="24"/>
          <w:szCs w:val="24"/>
        </w:rPr>
        <w:t>Mroczy ze środków  prywatnych sponsorów.</w:t>
      </w:r>
      <w:r w:rsidR="00086135" w:rsidRPr="009924AA">
        <w:rPr>
          <w:sz w:val="24"/>
          <w:szCs w:val="24"/>
        </w:rPr>
        <w:t xml:space="preserve"> </w:t>
      </w:r>
    </w:p>
    <w:p w:rsidR="002419D7" w:rsidRPr="009924AA" w:rsidRDefault="002419D7" w:rsidP="00FE0DAD">
      <w:pPr>
        <w:spacing w:before="28" w:after="100" w:line="276" w:lineRule="auto"/>
        <w:jc w:val="both"/>
        <w:rPr>
          <w:sz w:val="24"/>
          <w:szCs w:val="24"/>
        </w:rPr>
      </w:pPr>
    </w:p>
    <w:p w:rsidR="00FE0DAD" w:rsidRPr="009924AA" w:rsidRDefault="00FE0DAD" w:rsidP="00FE0DAD">
      <w:pPr>
        <w:spacing w:before="28" w:after="100" w:line="276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lastRenderedPageBreak/>
        <w:t xml:space="preserve">28 kwietnia  </w:t>
      </w:r>
    </w:p>
    <w:p w:rsidR="00662F73" w:rsidRDefault="00FE0DAD" w:rsidP="009924AA">
      <w:pPr>
        <w:spacing w:before="28" w:after="100" w:line="276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="003F1B5F" w:rsidRPr="009924AA">
        <w:rPr>
          <w:sz w:val="24"/>
          <w:szCs w:val="24"/>
        </w:rPr>
        <w:t xml:space="preserve"> I</w:t>
      </w:r>
      <w:r w:rsidR="002419D7" w:rsidRPr="009924AA">
        <w:rPr>
          <w:sz w:val="24"/>
          <w:szCs w:val="24"/>
        </w:rPr>
        <w:t xml:space="preserve"> Powiatowy Festiwal Nauki zorganizowany w świetlicy wiejskiej </w:t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="009924AA">
        <w:rPr>
          <w:sz w:val="24"/>
          <w:szCs w:val="24"/>
        </w:rPr>
        <w:tab/>
      </w:r>
      <w:r w:rsidR="002419D7" w:rsidRPr="009924AA">
        <w:rPr>
          <w:sz w:val="24"/>
          <w:szCs w:val="24"/>
        </w:rPr>
        <w:t xml:space="preserve">w Wielu  przez  Stowarzyszenie dla Krajny i Pałuk, </w:t>
      </w:r>
      <w:proofErr w:type="spellStart"/>
      <w:r w:rsidR="002419D7" w:rsidRPr="009924AA">
        <w:rPr>
          <w:sz w:val="24"/>
          <w:szCs w:val="24"/>
        </w:rPr>
        <w:t>MGOKiR</w:t>
      </w:r>
      <w:proofErr w:type="spellEnd"/>
      <w:r w:rsidR="002419D7" w:rsidRPr="009924AA">
        <w:rPr>
          <w:sz w:val="24"/>
          <w:szCs w:val="24"/>
        </w:rPr>
        <w:t xml:space="preserve">  </w:t>
      </w:r>
      <w:r w:rsidRPr="009924AA">
        <w:rPr>
          <w:sz w:val="24"/>
          <w:szCs w:val="24"/>
        </w:rPr>
        <w:t xml:space="preserve">    </w:t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</w:p>
    <w:p w:rsidR="002419D7" w:rsidRPr="009924AA" w:rsidRDefault="00662F73" w:rsidP="009924AA">
      <w:pPr>
        <w:spacing w:before="28" w:after="1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419D7" w:rsidRPr="009924AA">
        <w:rPr>
          <w:sz w:val="24"/>
          <w:szCs w:val="24"/>
        </w:rPr>
        <w:t xml:space="preserve">oraz </w:t>
      </w:r>
      <w:r w:rsidR="003F1B5F" w:rsidRPr="009924AA">
        <w:rPr>
          <w:sz w:val="24"/>
          <w:szCs w:val="24"/>
        </w:rPr>
        <w:t xml:space="preserve"> </w:t>
      </w:r>
      <w:r w:rsidR="009924AA">
        <w:rPr>
          <w:sz w:val="24"/>
          <w:szCs w:val="24"/>
        </w:rPr>
        <w:tab/>
      </w:r>
      <w:r w:rsidR="00B42AD9">
        <w:rPr>
          <w:sz w:val="24"/>
          <w:szCs w:val="24"/>
        </w:rPr>
        <w:t xml:space="preserve">UKW –  Instytut </w:t>
      </w:r>
      <w:r w:rsidR="003F1B5F" w:rsidRPr="009924AA">
        <w:rPr>
          <w:sz w:val="24"/>
          <w:szCs w:val="24"/>
        </w:rPr>
        <w:t xml:space="preserve">geografii w Bydgoszczy. </w:t>
      </w:r>
      <w:r w:rsidR="00C60D4F" w:rsidRPr="009924AA">
        <w:rPr>
          <w:sz w:val="24"/>
          <w:szCs w:val="24"/>
        </w:rPr>
        <w:t xml:space="preserve"> Uczestnikami </w:t>
      </w:r>
      <w:r w:rsidR="00FE0DAD" w:rsidRPr="009924AA">
        <w:rPr>
          <w:sz w:val="24"/>
          <w:szCs w:val="24"/>
        </w:rPr>
        <w:tab/>
      </w:r>
      <w:r w:rsidR="00FE0DAD" w:rsidRPr="009924AA">
        <w:rPr>
          <w:sz w:val="24"/>
          <w:szCs w:val="24"/>
        </w:rPr>
        <w:tab/>
      </w:r>
      <w:r w:rsidR="00FE0DAD" w:rsidRPr="009924AA">
        <w:rPr>
          <w:sz w:val="24"/>
          <w:szCs w:val="24"/>
        </w:rPr>
        <w:tab/>
      </w:r>
      <w:r w:rsidR="009924AA">
        <w:rPr>
          <w:sz w:val="24"/>
          <w:szCs w:val="24"/>
        </w:rPr>
        <w:tab/>
      </w:r>
      <w:r w:rsidR="00C60D4F" w:rsidRPr="009924AA">
        <w:rPr>
          <w:sz w:val="24"/>
          <w:szCs w:val="24"/>
        </w:rPr>
        <w:t>festiwalu byli ucz</w:t>
      </w:r>
      <w:r w:rsidR="00B42AD9">
        <w:rPr>
          <w:sz w:val="24"/>
          <w:szCs w:val="24"/>
        </w:rPr>
        <w:t>niowie szkół podstawowych i gimnazjów</w:t>
      </w:r>
      <w:r w:rsidR="00C60D4F" w:rsidRPr="009924AA">
        <w:rPr>
          <w:sz w:val="24"/>
          <w:szCs w:val="24"/>
        </w:rPr>
        <w:t xml:space="preserve"> </w:t>
      </w:r>
      <w:r w:rsidR="00FE0DAD" w:rsidRPr="009924AA">
        <w:rPr>
          <w:sz w:val="24"/>
          <w:szCs w:val="24"/>
        </w:rPr>
        <w:t xml:space="preserve">                  </w:t>
      </w:r>
      <w:r w:rsidR="00FE0DAD" w:rsidRPr="009924AA">
        <w:rPr>
          <w:sz w:val="24"/>
          <w:szCs w:val="24"/>
        </w:rPr>
        <w:tab/>
      </w:r>
      <w:r w:rsidR="00FE0DAD" w:rsidRPr="009924AA">
        <w:rPr>
          <w:sz w:val="24"/>
          <w:szCs w:val="24"/>
        </w:rPr>
        <w:tab/>
      </w:r>
      <w:r w:rsidR="009924AA">
        <w:rPr>
          <w:sz w:val="24"/>
          <w:szCs w:val="24"/>
        </w:rPr>
        <w:tab/>
      </w:r>
      <w:r w:rsidR="00C60D4F" w:rsidRPr="009924AA">
        <w:rPr>
          <w:sz w:val="24"/>
          <w:szCs w:val="24"/>
        </w:rPr>
        <w:t>z powiatu nakielskiego.</w:t>
      </w:r>
    </w:p>
    <w:p w:rsidR="00E42E62" w:rsidRPr="009924AA" w:rsidRDefault="00E42E62" w:rsidP="00FE0DAD">
      <w:pPr>
        <w:spacing w:before="28" w:after="100" w:line="276" w:lineRule="auto"/>
        <w:jc w:val="both"/>
        <w:rPr>
          <w:sz w:val="24"/>
          <w:szCs w:val="24"/>
        </w:rPr>
      </w:pPr>
    </w:p>
    <w:p w:rsidR="00FE0DAD" w:rsidRPr="009924AA" w:rsidRDefault="00FE0DAD" w:rsidP="00FE0DAD">
      <w:pPr>
        <w:spacing w:before="28" w:after="100" w:line="276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 xml:space="preserve">30 kwietnia </w:t>
      </w:r>
    </w:p>
    <w:p w:rsidR="009924AA" w:rsidRDefault="00FE0DAD" w:rsidP="00662F73">
      <w:pPr>
        <w:spacing w:before="28" w:after="100" w:line="276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="00B42AD9">
        <w:rPr>
          <w:sz w:val="24"/>
          <w:szCs w:val="24"/>
        </w:rPr>
        <w:t>D</w:t>
      </w:r>
      <w:r w:rsidR="00E42E62" w:rsidRPr="009924AA">
        <w:rPr>
          <w:sz w:val="24"/>
          <w:szCs w:val="24"/>
        </w:rPr>
        <w:t xml:space="preserve">zieci z ogniska przedszkolnego „Wesołe Misie”  przygotowały </w:t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="009924AA">
        <w:rPr>
          <w:sz w:val="24"/>
          <w:szCs w:val="24"/>
        </w:rPr>
        <w:tab/>
      </w:r>
      <w:r w:rsidR="009924AA">
        <w:rPr>
          <w:sz w:val="24"/>
          <w:szCs w:val="24"/>
        </w:rPr>
        <w:tab/>
      </w:r>
      <w:r w:rsidR="00E42E62" w:rsidRPr="009924AA">
        <w:rPr>
          <w:sz w:val="24"/>
          <w:szCs w:val="24"/>
        </w:rPr>
        <w:t xml:space="preserve">przedstawienie „Czerwony Kapturek”, na premierze odbiorcami </w:t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</w:p>
    <w:p w:rsidR="00E42E62" w:rsidRPr="009924AA" w:rsidRDefault="009924AA" w:rsidP="00662F73">
      <w:pPr>
        <w:spacing w:before="28" w:after="1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2E62" w:rsidRPr="009924AA">
        <w:rPr>
          <w:sz w:val="24"/>
          <w:szCs w:val="24"/>
        </w:rPr>
        <w:t>byli rodzice i zaproszeni goście.</w:t>
      </w:r>
    </w:p>
    <w:p w:rsidR="008C7CC3" w:rsidRPr="009924AA" w:rsidRDefault="008C7CC3" w:rsidP="00662F73">
      <w:pPr>
        <w:shd w:val="clear" w:color="auto" w:fill="FFFFFF"/>
        <w:tabs>
          <w:tab w:val="left" w:pos="1701"/>
        </w:tabs>
        <w:spacing w:line="276" w:lineRule="auto"/>
        <w:ind w:left="1276" w:hanging="1276"/>
        <w:jc w:val="both"/>
        <w:rPr>
          <w:sz w:val="24"/>
          <w:szCs w:val="24"/>
        </w:rPr>
      </w:pPr>
    </w:p>
    <w:p w:rsidR="00FE0DAD" w:rsidRPr="000E1A66" w:rsidRDefault="00FE0DAD" w:rsidP="00FE0DAD">
      <w:pPr>
        <w:shd w:val="clear" w:color="auto" w:fill="FFFFFF"/>
        <w:tabs>
          <w:tab w:val="left" w:pos="1701"/>
        </w:tabs>
        <w:spacing w:line="276" w:lineRule="auto"/>
        <w:ind w:left="1276" w:hanging="1276"/>
        <w:jc w:val="both"/>
        <w:rPr>
          <w:sz w:val="28"/>
          <w:szCs w:val="28"/>
        </w:rPr>
      </w:pPr>
    </w:p>
    <w:p w:rsidR="008C7CC3" w:rsidRPr="000E1A66" w:rsidRDefault="008C7CC3" w:rsidP="008C7CC3">
      <w:pPr>
        <w:shd w:val="clear" w:color="auto" w:fill="FFFFFF"/>
        <w:spacing w:line="100" w:lineRule="atLeast"/>
        <w:jc w:val="center"/>
        <w:rPr>
          <w:color w:val="000000"/>
          <w:sz w:val="28"/>
          <w:szCs w:val="28"/>
        </w:rPr>
      </w:pPr>
      <w:r w:rsidRPr="000E1A66">
        <w:rPr>
          <w:b/>
          <w:bCs/>
          <w:color w:val="000000"/>
          <w:spacing w:val="-2"/>
          <w:sz w:val="28"/>
          <w:szCs w:val="28"/>
        </w:rPr>
        <w:t>Maj</w:t>
      </w:r>
    </w:p>
    <w:p w:rsidR="008C7CC3" w:rsidRDefault="008C7CC3" w:rsidP="008C7CC3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FE0DAD" w:rsidRPr="000E1A66" w:rsidRDefault="00FE0DAD" w:rsidP="008C7CC3">
      <w:pPr>
        <w:shd w:val="clear" w:color="auto" w:fill="FFFFFF"/>
        <w:spacing w:line="274" w:lineRule="exact"/>
        <w:jc w:val="both"/>
        <w:rPr>
          <w:color w:val="000000"/>
          <w:sz w:val="28"/>
          <w:szCs w:val="28"/>
        </w:rPr>
      </w:pPr>
    </w:p>
    <w:p w:rsidR="008C7CC3" w:rsidRPr="000E1A66" w:rsidRDefault="008C7CC3" w:rsidP="00BF1FBF">
      <w:pPr>
        <w:shd w:val="clear" w:color="auto" w:fill="FFFFFF"/>
        <w:spacing w:line="274" w:lineRule="exact"/>
        <w:ind w:left="1410" w:hanging="1410"/>
        <w:jc w:val="both"/>
        <w:rPr>
          <w:sz w:val="28"/>
          <w:szCs w:val="28"/>
        </w:rPr>
      </w:pPr>
      <w:r w:rsidRPr="000E1A66">
        <w:rPr>
          <w:sz w:val="28"/>
          <w:szCs w:val="28"/>
        </w:rPr>
        <w:t xml:space="preserve"> </w:t>
      </w:r>
    </w:p>
    <w:p w:rsidR="00FE0DAD" w:rsidRPr="009924AA" w:rsidRDefault="00BF1FBF" w:rsidP="00FE0DAD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>2</w:t>
      </w:r>
      <w:r w:rsidR="008C7CC3" w:rsidRPr="009924AA">
        <w:rPr>
          <w:sz w:val="24"/>
          <w:szCs w:val="24"/>
        </w:rPr>
        <w:t xml:space="preserve"> </w:t>
      </w:r>
      <w:r w:rsidR="00FE0DAD" w:rsidRPr="009924AA">
        <w:rPr>
          <w:sz w:val="24"/>
          <w:szCs w:val="24"/>
        </w:rPr>
        <w:t xml:space="preserve">maja </w:t>
      </w:r>
    </w:p>
    <w:p w:rsidR="008C7CC3" w:rsidRPr="009924AA" w:rsidRDefault="00FE0DAD" w:rsidP="00FE0DAD">
      <w:pPr>
        <w:shd w:val="clear" w:color="auto" w:fill="FFFFFF"/>
        <w:spacing w:line="276" w:lineRule="auto"/>
        <w:jc w:val="both"/>
        <w:rPr>
          <w:sz w:val="24"/>
          <w:szCs w:val="24"/>
        </w:rPr>
      </w:pPr>
      <w:r w:rsidRPr="009924AA">
        <w:rPr>
          <w:sz w:val="24"/>
          <w:szCs w:val="24"/>
        </w:rPr>
        <w:tab/>
      </w:r>
      <w:r w:rsidR="00BF1FBF" w:rsidRPr="009924AA">
        <w:rPr>
          <w:sz w:val="24"/>
          <w:szCs w:val="24"/>
        </w:rPr>
        <w:t xml:space="preserve">  </w:t>
      </w:r>
      <w:r w:rsidRPr="009924AA">
        <w:rPr>
          <w:sz w:val="24"/>
          <w:szCs w:val="24"/>
        </w:rPr>
        <w:tab/>
      </w:r>
      <w:r w:rsidR="00B42AD9">
        <w:rPr>
          <w:sz w:val="24"/>
          <w:szCs w:val="24"/>
        </w:rPr>
        <w:t xml:space="preserve"> Z</w:t>
      </w:r>
      <w:r w:rsidR="00BF1FBF" w:rsidRPr="009924AA">
        <w:rPr>
          <w:sz w:val="24"/>
          <w:szCs w:val="24"/>
        </w:rPr>
        <w:t xml:space="preserve"> okazji święta flagi został przygotowany otwarty turnie</w:t>
      </w:r>
      <w:r w:rsidR="009E1B36" w:rsidRPr="009924AA">
        <w:rPr>
          <w:sz w:val="24"/>
          <w:szCs w:val="24"/>
        </w:rPr>
        <w:t xml:space="preserve">j piłki </w:t>
      </w:r>
      <w:r w:rsidRPr="009924AA">
        <w:rPr>
          <w:sz w:val="24"/>
          <w:szCs w:val="24"/>
        </w:rPr>
        <w:tab/>
      </w:r>
      <w:r w:rsidRPr="009924AA">
        <w:rPr>
          <w:sz w:val="24"/>
          <w:szCs w:val="24"/>
        </w:rPr>
        <w:tab/>
      </w:r>
      <w:r w:rsidR="009924AA">
        <w:rPr>
          <w:sz w:val="24"/>
          <w:szCs w:val="24"/>
        </w:rPr>
        <w:tab/>
      </w:r>
      <w:r w:rsidR="009924AA">
        <w:rPr>
          <w:sz w:val="24"/>
          <w:szCs w:val="24"/>
        </w:rPr>
        <w:tab/>
      </w:r>
      <w:r w:rsidR="009E1B36" w:rsidRPr="009924AA">
        <w:rPr>
          <w:sz w:val="24"/>
          <w:szCs w:val="24"/>
        </w:rPr>
        <w:t>noż</w:t>
      </w:r>
      <w:r w:rsidR="00BF1FBF" w:rsidRPr="009924AA">
        <w:rPr>
          <w:sz w:val="24"/>
          <w:szCs w:val="24"/>
        </w:rPr>
        <w:t xml:space="preserve">nej  </w:t>
      </w:r>
      <w:r w:rsidR="009E1B36" w:rsidRPr="009924AA">
        <w:rPr>
          <w:sz w:val="24"/>
          <w:szCs w:val="24"/>
        </w:rPr>
        <w:t xml:space="preserve">oraz koncert młodzieżowego zespołu muzycznego. </w:t>
      </w:r>
    </w:p>
    <w:p w:rsidR="00FE0DAD" w:rsidRPr="009924AA" w:rsidRDefault="00FE0DAD" w:rsidP="00FE0DAD">
      <w:pPr>
        <w:shd w:val="clear" w:color="auto" w:fill="FFFFFF"/>
        <w:spacing w:line="276" w:lineRule="auto"/>
        <w:jc w:val="both"/>
        <w:rPr>
          <w:sz w:val="24"/>
          <w:szCs w:val="24"/>
        </w:rPr>
      </w:pPr>
    </w:p>
    <w:p w:rsidR="00FE0DAD" w:rsidRPr="009924AA" w:rsidRDefault="009E1B36" w:rsidP="00FE0DAD">
      <w:pPr>
        <w:shd w:val="clear" w:color="auto" w:fill="FFFFFF"/>
        <w:spacing w:line="276" w:lineRule="auto"/>
        <w:ind w:left="1410" w:hanging="1410"/>
        <w:jc w:val="both"/>
        <w:rPr>
          <w:sz w:val="24"/>
          <w:szCs w:val="24"/>
        </w:rPr>
      </w:pPr>
      <w:r w:rsidRPr="009924AA">
        <w:rPr>
          <w:sz w:val="24"/>
          <w:szCs w:val="24"/>
        </w:rPr>
        <w:t>16</w:t>
      </w:r>
      <w:r w:rsidR="008C7CC3" w:rsidRPr="009924AA">
        <w:rPr>
          <w:sz w:val="24"/>
          <w:szCs w:val="24"/>
        </w:rPr>
        <w:t xml:space="preserve"> maj</w:t>
      </w:r>
      <w:r w:rsidR="003728EB" w:rsidRPr="009924AA">
        <w:rPr>
          <w:sz w:val="24"/>
          <w:szCs w:val="24"/>
        </w:rPr>
        <w:t>a</w:t>
      </w:r>
    </w:p>
    <w:p w:rsidR="008C7CC3" w:rsidRPr="009924AA" w:rsidRDefault="008C7CC3" w:rsidP="00FE0DAD">
      <w:pPr>
        <w:shd w:val="clear" w:color="auto" w:fill="FFFFFF"/>
        <w:spacing w:line="276" w:lineRule="auto"/>
        <w:ind w:left="1410" w:hanging="1410"/>
        <w:jc w:val="both"/>
        <w:rPr>
          <w:sz w:val="24"/>
          <w:szCs w:val="24"/>
        </w:rPr>
      </w:pPr>
      <w:r w:rsidRPr="009924AA">
        <w:rPr>
          <w:b/>
          <w:sz w:val="24"/>
          <w:szCs w:val="24"/>
        </w:rPr>
        <w:tab/>
      </w:r>
      <w:r w:rsidRPr="009924AA">
        <w:rPr>
          <w:b/>
          <w:sz w:val="24"/>
          <w:szCs w:val="24"/>
        </w:rPr>
        <w:tab/>
        <w:t>„</w:t>
      </w:r>
      <w:r w:rsidRPr="009924AA">
        <w:rPr>
          <w:sz w:val="24"/>
          <w:szCs w:val="24"/>
        </w:rPr>
        <w:t>X</w:t>
      </w:r>
      <w:r w:rsidRPr="009924AA">
        <w:rPr>
          <w:b/>
          <w:sz w:val="24"/>
          <w:szCs w:val="24"/>
        </w:rPr>
        <w:t xml:space="preserve"> </w:t>
      </w:r>
      <w:r w:rsidRPr="009924AA">
        <w:rPr>
          <w:sz w:val="24"/>
          <w:szCs w:val="24"/>
        </w:rPr>
        <w:t>Festiwal Polskiej Pieśni Patriotycznej i Żołnierskiej”</w:t>
      </w:r>
      <w:r w:rsidR="00FE0DAD" w:rsidRPr="009924AA">
        <w:rPr>
          <w:sz w:val="24"/>
          <w:szCs w:val="24"/>
        </w:rPr>
        <w:t>.</w:t>
      </w:r>
      <w:r w:rsidRPr="009924AA">
        <w:rPr>
          <w:bCs/>
          <w:color w:val="000000"/>
          <w:spacing w:val="1"/>
          <w:sz w:val="24"/>
          <w:szCs w:val="24"/>
        </w:rPr>
        <w:t xml:space="preserve"> Został zorganizowany przy współpracy z Kujawsko-Pomorskim Zarządem Wojewódzkim Żołnierzy Wojska Polskiego </w:t>
      </w:r>
      <w:r w:rsidR="00B42AD9">
        <w:rPr>
          <w:bCs/>
          <w:color w:val="000000"/>
          <w:spacing w:val="1"/>
          <w:sz w:val="24"/>
          <w:szCs w:val="24"/>
        </w:rPr>
        <w:t xml:space="preserve">   </w:t>
      </w:r>
      <w:r w:rsidRPr="009924AA">
        <w:rPr>
          <w:bCs/>
          <w:color w:val="000000"/>
          <w:spacing w:val="1"/>
          <w:sz w:val="24"/>
          <w:szCs w:val="24"/>
        </w:rPr>
        <w:t xml:space="preserve">w Bydgoszczy, Burmistrzem Miasta i Gminy Mrocza, Polskim Związkiem Chórów i Orkiestr, </w:t>
      </w:r>
      <w:r w:rsidR="009E1B36" w:rsidRPr="009924AA">
        <w:rPr>
          <w:bCs/>
          <w:color w:val="000000"/>
          <w:spacing w:val="1"/>
          <w:sz w:val="24"/>
          <w:szCs w:val="24"/>
        </w:rPr>
        <w:t xml:space="preserve"> Towarzystwem Pamięci </w:t>
      </w:r>
      <w:r w:rsidR="00FE0DAD" w:rsidRPr="009924AA">
        <w:rPr>
          <w:bCs/>
          <w:color w:val="000000"/>
          <w:spacing w:val="1"/>
          <w:sz w:val="24"/>
          <w:szCs w:val="24"/>
        </w:rPr>
        <w:t>Powstania Wielkopolskiego 1918-</w:t>
      </w:r>
      <w:r w:rsidR="009E1B36" w:rsidRPr="009924AA">
        <w:rPr>
          <w:bCs/>
          <w:color w:val="000000"/>
          <w:spacing w:val="1"/>
          <w:sz w:val="24"/>
          <w:szCs w:val="24"/>
        </w:rPr>
        <w:t>1919 w Mroczy,</w:t>
      </w:r>
      <w:r w:rsidR="00FE0DAD" w:rsidRPr="009924AA">
        <w:rPr>
          <w:bCs/>
          <w:color w:val="000000"/>
          <w:spacing w:val="1"/>
          <w:sz w:val="24"/>
          <w:szCs w:val="24"/>
        </w:rPr>
        <w:t xml:space="preserve"> </w:t>
      </w:r>
      <w:r w:rsidRPr="009924AA">
        <w:rPr>
          <w:bCs/>
          <w:color w:val="000000"/>
          <w:spacing w:val="1"/>
          <w:sz w:val="24"/>
          <w:szCs w:val="24"/>
        </w:rPr>
        <w:t xml:space="preserve">Wojewodą Kujawsko-Pomorskim, Marszałkiem Województwa Kujawsko Pomorskiego, Wojewódzkim Sztabem Wojskowym w Bydgoszczy </w:t>
      </w:r>
      <w:r w:rsidR="00B42AD9">
        <w:rPr>
          <w:bCs/>
          <w:color w:val="000000"/>
          <w:spacing w:val="1"/>
          <w:sz w:val="24"/>
          <w:szCs w:val="24"/>
        </w:rPr>
        <w:t xml:space="preserve">           </w:t>
      </w:r>
      <w:r w:rsidRPr="009924AA">
        <w:rPr>
          <w:bCs/>
          <w:color w:val="000000"/>
          <w:spacing w:val="1"/>
          <w:sz w:val="24"/>
          <w:szCs w:val="24"/>
        </w:rPr>
        <w:t xml:space="preserve"> oraz Starostwem Powiatowym w Nakle nad Notecią. Wszystkie wyżej wymienione organizacje ufundowały liczne nagr</w:t>
      </w:r>
      <w:r w:rsidR="00FE0DAD" w:rsidRPr="009924AA">
        <w:rPr>
          <w:bCs/>
          <w:color w:val="000000"/>
          <w:spacing w:val="1"/>
          <w:sz w:val="24"/>
          <w:szCs w:val="24"/>
        </w:rPr>
        <w:t>ody dla występujących zespołów,</w:t>
      </w:r>
      <w:r w:rsidRPr="009924AA">
        <w:rPr>
          <w:bCs/>
          <w:color w:val="000000"/>
          <w:spacing w:val="1"/>
          <w:sz w:val="24"/>
          <w:szCs w:val="24"/>
        </w:rPr>
        <w:t xml:space="preserve"> solistów i chórów. Jury nagrodziło wykonawców w trzech kategoriach oraz przyznało  wyróżnienia. Uczestnikami byli uczniowie gimnazjum z powi</w:t>
      </w:r>
      <w:r w:rsidR="00FE0DAD" w:rsidRPr="009924AA">
        <w:rPr>
          <w:bCs/>
          <w:color w:val="000000"/>
          <w:spacing w:val="1"/>
          <w:sz w:val="24"/>
          <w:szCs w:val="24"/>
        </w:rPr>
        <w:t xml:space="preserve">atów: nakielskiego, żnińskiego, </w:t>
      </w:r>
      <w:r w:rsidRPr="009924AA">
        <w:rPr>
          <w:bCs/>
          <w:color w:val="000000"/>
          <w:spacing w:val="1"/>
          <w:sz w:val="24"/>
          <w:szCs w:val="24"/>
        </w:rPr>
        <w:t>sępol</w:t>
      </w:r>
      <w:r w:rsidR="00FE0DAD" w:rsidRPr="009924AA">
        <w:rPr>
          <w:bCs/>
          <w:color w:val="000000"/>
          <w:spacing w:val="1"/>
          <w:sz w:val="24"/>
          <w:szCs w:val="24"/>
        </w:rPr>
        <w:t xml:space="preserve">eńskiego, bydgoskiego, świeckiego, </w:t>
      </w:r>
      <w:r w:rsidRPr="009924AA">
        <w:rPr>
          <w:bCs/>
          <w:color w:val="000000"/>
          <w:spacing w:val="1"/>
          <w:sz w:val="24"/>
          <w:szCs w:val="24"/>
        </w:rPr>
        <w:t xml:space="preserve">inowrocławskiego i miasto Bydgoszcz. </w:t>
      </w:r>
      <w:r w:rsidRPr="009924AA">
        <w:rPr>
          <w:color w:val="000000"/>
          <w:spacing w:val="1"/>
          <w:sz w:val="24"/>
          <w:szCs w:val="24"/>
        </w:rPr>
        <w:t>W</w:t>
      </w:r>
      <w:r w:rsidR="00845884" w:rsidRPr="009924AA">
        <w:rPr>
          <w:color w:val="000000"/>
          <w:spacing w:val="1"/>
          <w:sz w:val="24"/>
          <w:szCs w:val="24"/>
        </w:rPr>
        <w:t xml:space="preserve"> imprezie uczestniczyło około 30</w:t>
      </w:r>
      <w:r w:rsidRPr="009924AA">
        <w:rPr>
          <w:color w:val="000000"/>
          <w:spacing w:val="1"/>
          <w:sz w:val="24"/>
          <w:szCs w:val="24"/>
        </w:rPr>
        <w:t>0 osób.</w:t>
      </w:r>
    </w:p>
    <w:p w:rsidR="008C7CC3" w:rsidRPr="009924AA" w:rsidRDefault="008C7CC3" w:rsidP="00FE0DAD">
      <w:pPr>
        <w:shd w:val="clear" w:color="auto" w:fill="FFFFFF"/>
        <w:spacing w:line="276" w:lineRule="auto"/>
        <w:ind w:left="1410" w:hanging="1410"/>
        <w:jc w:val="both"/>
        <w:rPr>
          <w:b/>
          <w:sz w:val="24"/>
          <w:szCs w:val="24"/>
        </w:rPr>
      </w:pPr>
    </w:p>
    <w:p w:rsidR="008C7CC3" w:rsidRPr="009924AA" w:rsidRDefault="008C7CC3" w:rsidP="00FE0DAD">
      <w:pPr>
        <w:shd w:val="clear" w:color="auto" w:fill="FFFFFF"/>
        <w:spacing w:line="276" w:lineRule="auto"/>
        <w:ind w:left="1410" w:hanging="1410"/>
        <w:jc w:val="both"/>
        <w:rPr>
          <w:b/>
          <w:color w:val="000000"/>
          <w:spacing w:val="1"/>
          <w:sz w:val="24"/>
          <w:szCs w:val="24"/>
        </w:rPr>
      </w:pPr>
      <w:r w:rsidRPr="009924AA">
        <w:rPr>
          <w:b/>
          <w:sz w:val="24"/>
          <w:szCs w:val="24"/>
        </w:rPr>
        <w:tab/>
      </w:r>
      <w:r w:rsidRPr="009924AA">
        <w:rPr>
          <w:sz w:val="24"/>
          <w:szCs w:val="24"/>
        </w:rPr>
        <w:tab/>
      </w:r>
    </w:p>
    <w:p w:rsidR="009924AA" w:rsidRDefault="009924AA" w:rsidP="008C7CC3">
      <w:pPr>
        <w:shd w:val="clear" w:color="auto" w:fill="FFFFFF"/>
        <w:spacing w:line="269" w:lineRule="exact"/>
        <w:ind w:left="1418" w:hanging="1418"/>
        <w:jc w:val="center"/>
        <w:rPr>
          <w:b/>
          <w:color w:val="000000"/>
          <w:spacing w:val="1"/>
          <w:sz w:val="24"/>
          <w:szCs w:val="24"/>
        </w:rPr>
      </w:pPr>
    </w:p>
    <w:p w:rsidR="009924AA" w:rsidRDefault="009924AA" w:rsidP="008C7CC3">
      <w:pPr>
        <w:shd w:val="clear" w:color="auto" w:fill="FFFFFF"/>
        <w:spacing w:line="269" w:lineRule="exact"/>
        <w:ind w:left="1418" w:hanging="1418"/>
        <w:jc w:val="center"/>
        <w:rPr>
          <w:b/>
          <w:color w:val="000000"/>
          <w:spacing w:val="1"/>
          <w:sz w:val="24"/>
          <w:szCs w:val="24"/>
        </w:rPr>
      </w:pPr>
    </w:p>
    <w:p w:rsidR="003A615C" w:rsidRDefault="003A615C" w:rsidP="008C7CC3">
      <w:pPr>
        <w:shd w:val="clear" w:color="auto" w:fill="FFFFFF"/>
        <w:spacing w:line="269" w:lineRule="exact"/>
        <w:ind w:left="1418" w:hanging="1418"/>
        <w:jc w:val="center"/>
        <w:rPr>
          <w:b/>
          <w:color w:val="000000"/>
          <w:spacing w:val="1"/>
          <w:sz w:val="24"/>
          <w:szCs w:val="24"/>
        </w:rPr>
      </w:pPr>
    </w:p>
    <w:p w:rsidR="009924AA" w:rsidRDefault="009924AA" w:rsidP="008C7CC3">
      <w:pPr>
        <w:shd w:val="clear" w:color="auto" w:fill="FFFFFF"/>
        <w:spacing w:line="269" w:lineRule="exact"/>
        <w:ind w:left="1418" w:hanging="1418"/>
        <w:jc w:val="center"/>
        <w:rPr>
          <w:b/>
          <w:color w:val="000000"/>
          <w:spacing w:val="1"/>
          <w:sz w:val="24"/>
          <w:szCs w:val="24"/>
        </w:rPr>
      </w:pPr>
    </w:p>
    <w:p w:rsidR="008C7CC3" w:rsidRPr="009924AA" w:rsidRDefault="008C7CC3" w:rsidP="008C7CC3">
      <w:pPr>
        <w:shd w:val="clear" w:color="auto" w:fill="FFFFFF"/>
        <w:spacing w:line="269" w:lineRule="exact"/>
        <w:ind w:left="1418" w:hanging="1418"/>
        <w:jc w:val="center"/>
        <w:rPr>
          <w:b/>
          <w:color w:val="000000"/>
          <w:spacing w:val="1"/>
          <w:sz w:val="24"/>
          <w:szCs w:val="24"/>
        </w:rPr>
      </w:pPr>
      <w:r w:rsidRPr="009924AA">
        <w:rPr>
          <w:b/>
          <w:color w:val="000000"/>
          <w:spacing w:val="1"/>
          <w:sz w:val="24"/>
          <w:szCs w:val="24"/>
        </w:rPr>
        <w:lastRenderedPageBreak/>
        <w:t>Czerwiec</w:t>
      </w:r>
      <w:r w:rsidR="00FE0DAD" w:rsidRPr="009924AA">
        <w:rPr>
          <w:b/>
          <w:color w:val="000000"/>
          <w:spacing w:val="1"/>
          <w:sz w:val="24"/>
          <w:szCs w:val="24"/>
        </w:rPr>
        <w:t xml:space="preserve">  </w:t>
      </w:r>
    </w:p>
    <w:p w:rsidR="00FE0DAD" w:rsidRDefault="00FE0DAD" w:rsidP="008C7CC3">
      <w:pPr>
        <w:shd w:val="clear" w:color="auto" w:fill="FFFFFF"/>
        <w:spacing w:line="269" w:lineRule="exact"/>
        <w:ind w:left="1418" w:hanging="1418"/>
        <w:jc w:val="center"/>
        <w:rPr>
          <w:b/>
          <w:color w:val="000000"/>
          <w:spacing w:val="1"/>
          <w:sz w:val="28"/>
          <w:szCs w:val="28"/>
        </w:rPr>
      </w:pPr>
    </w:p>
    <w:p w:rsidR="00FE0DAD" w:rsidRPr="000E1A66" w:rsidRDefault="00FE0DAD" w:rsidP="008C7CC3">
      <w:pPr>
        <w:shd w:val="clear" w:color="auto" w:fill="FFFFFF"/>
        <w:spacing w:line="269" w:lineRule="exact"/>
        <w:ind w:left="1418" w:hanging="1418"/>
        <w:jc w:val="center"/>
        <w:rPr>
          <w:b/>
          <w:color w:val="000000"/>
          <w:spacing w:val="1"/>
          <w:sz w:val="28"/>
          <w:szCs w:val="28"/>
        </w:rPr>
      </w:pPr>
    </w:p>
    <w:p w:rsidR="008C7CC3" w:rsidRPr="000E1A66" w:rsidRDefault="008C7CC3" w:rsidP="00FE0DAD">
      <w:pPr>
        <w:shd w:val="clear" w:color="auto" w:fill="FFFFFF"/>
        <w:spacing w:line="276" w:lineRule="auto"/>
        <w:ind w:left="1418" w:hanging="1418"/>
        <w:jc w:val="both"/>
        <w:rPr>
          <w:b/>
          <w:color w:val="000000"/>
          <w:spacing w:val="1"/>
          <w:sz w:val="28"/>
          <w:szCs w:val="28"/>
        </w:rPr>
      </w:pPr>
    </w:p>
    <w:p w:rsidR="00FE0DAD" w:rsidRPr="009924AA" w:rsidRDefault="003E2C8D" w:rsidP="00290269">
      <w:pPr>
        <w:shd w:val="clear" w:color="auto" w:fill="FFFFFF"/>
        <w:spacing w:line="276" w:lineRule="auto"/>
        <w:ind w:left="1418" w:hanging="1418"/>
        <w:jc w:val="both"/>
        <w:rPr>
          <w:spacing w:val="1"/>
          <w:sz w:val="24"/>
          <w:szCs w:val="24"/>
        </w:rPr>
      </w:pPr>
      <w:r w:rsidRPr="009924AA">
        <w:rPr>
          <w:spacing w:val="1"/>
          <w:sz w:val="24"/>
          <w:szCs w:val="24"/>
        </w:rPr>
        <w:t>1 - 6 czerwca</w:t>
      </w:r>
    </w:p>
    <w:p w:rsidR="003E2C8D" w:rsidRPr="009924AA" w:rsidRDefault="00FE0DAD" w:rsidP="00290269">
      <w:pPr>
        <w:shd w:val="clear" w:color="auto" w:fill="FFFFFF"/>
        <w:spacing w:line="276" w:lineRule="auto"/>
        <w:ind w:left="1418" w:hanging="1418"/>
        <w:jc w:val="both"/>
        <w:rPr>
          <w:color w:val="000000"/>
          <w:spacing w:val="1"/>
          <w:sz w:val="24"/>
          <w:szCs w:val="24"/>
        </w:rPr>
      </w:pPr>
      <w:r w:rsidRPr="009924AA">
        <w:rPr>
          <w:spacing w:val="1"/>
          <w:sz w:val="24"/>
          <w:szCs w:val="24"/>
        </w:rPr>
        <w:tab/>
      </w:r>
      <w:r w:rsidR="008C7CC3" w:rsidRPr="009924AA">
        <w:rPr>
          <w:spacing w:val="1"/>
          <w:sz w:val="24"/>
          <w:szCs w:val="24"/>
        </w:rPr>
        <w:t xml:space="preserve"> </w:t>
      </w:r>
      <w:r w:rsidR="008C7CC3" w:rsidRPr="009924AA">
        <w:rPr>
          <w:color w:val="000000"/>
          <w:spacing w:val="1"/>
          <w:sz w:val="24"/>
          <w:szCs w:val="24"/>
        </w:rPr>
        <w:t>Dzień Dziecka</w:t>
      </w:r>
      <w:r w:rsidR="003E2C8D" w:rsidRPr="009924AA">
        <w:rPr>
          <w:color w:val="000000"/>
          <w:spacing w:val="1"/>
          <w:sz w:val="24"/>
          <w:szCs w:val="24"/>
        </w:rPr>
        <w:t xml:space="preserve">  został zorganizowany w Mroczy </w:t>
      </w:r>
      <w:r w:rsidRPr="009924AA">
        <w:rPr>
          <w:color w:val="000000"/>
          <w:spacing w:val="1"/>
          <w:sz w:val="24"/>
          <w:szCs w:val="24"/>
        </w:rPr>
        <w:t xml:space="preserve">                          </w:t>
      </w:r>
      <w:r w:rsidR="009924AA">
        <w:rPr>
          <w:color w:val="000000"/>
          <w:spacing w:val="1"/>
          <w:sz w:val="24"/>
          <w:szCs w:val="24"/>
        </w:rPr>
        <w:t xml:space="preserve">               </w:t>
      </w:r>
      <w:r w:rsidRPr="009924AA">
        <w:rPr>
          <w:color w:val="000000"/>
          <w:spacing w:val="1"/>
          <w:sz w:val="24"/>
          <w:szCs w:val="24"/>
        </w:rPr>
        <w:t xml:space="preserve"> </w:t>
      </w:r>
      <w:r w:rsidR="003E2C8D" w:rsidRPr="009924AA">
        <w:rPr>
          <w:color w:val="000000"/>
          <w:spacing w:val="1"/>
          <w:sz w:val="24"/>
          <w:szCs w:val="24"/>
        </w:rPr>
        <w:t xml:space="preserve">oraz  w świetlicach wiejskich przy współpracy sołtysów i WTZ </w:t>
      </w:r>
      <w:r w:rsidRPr="009924AA">
        <w:rPr>
          <w:color w:val="000000"/>
          <w:spacing w:val="1"/>
          <w:sz w:val="24"/>
          <w:szCs w:val="24"/>
        </w:rPr>
        <w:t xml:space="preserve">       </w:t>
      </w:r>
      <w:r w:rsidR="009924AA">
        <w:rPr>
          <w:color w:val="000000"/>
          <w:spacing w:val="1"/>
          <w:sz w:val="24"/>
          <w:szCs w:val="24"/>
        </w:rPr>
        <w:t xml:space="preserve">             </w:t>
      </w:r>
      <w:r w:rsidRPr="009924AA">
        <w:rPr>
          <w:color w:val="000000"/>
          <w:spacing w:val="1"/>
          <w:sz w:val="24"/>
          <w:szCs w:val="24"/>
        </w:rPr>
        <w:t xml:space="preserve">     </w:t>
      </w:r>
      <w:r w:rsidR="003E2C8D" w:rsidRPr="009924AA">
        <w:rPr>
          <w:color w:val="000000"/>
          <w:spacing w:val="1"/>
          <w:sz w:val="24"/>
          <w:szCs w:val="24"/>
        </w:rPr>
        <w:t>w Mroczy.</w:t>
      </w:r>
    </w:p>
    <w:p w:rsidR="003E2C8D" w:rsidRPr="009924AA" w:rsidRDefault="003E2C8D" w:rsidP="00290269">
      <w:pPr>
        <w:shd w:val="clear" w:color="auto" w:fill="FFFFFF"/>
        <w:spacing w:line="276" w:lineRule="auto"/>
        <w:ind w:left="1418" w:hanging="1418"/>
        <w:jc w:val="both"/>
        <w:rPr>
          <w:color w:val="000000"/>
          <w:spacing w:val="1"/>
          <w:sz w:val="24"/>
          <w:szCs w:val="24"/>
        </w:rPr>
      </w:pPr>
    </w:p>
    <w:p w:rsidR="00FE0DAD" w:rsidRPr="009924AA" w:rsidRDefault="003E2C8D" w:rsidP="00290269">
      <w:pPr>
        <w:shd w:val="clear" w:color="auto" w:fill="FFFFFF"/>
        <w:spacing w:line="276" w:lineRule="auto"/>
        <w:ind w:left="1418" w:hanging="1418"/>
        <w:jc w:val="both"/>
        <w:rPr>
          <w:color w:val="000000"/>
          <w:spacing w:val="1"/>
          <w:sz w:val="24"/>
          <w:szCs w:val="24"/>
        </w:rPr>
      </w:pPr>
      <w:r w:rsidRPr="009924AA">
        <w:rPr>
          <w:color w:val="000000"/>
          <w:spacing w:val="1"/>
          <w:sz w:val="24"/>
          <w:szCs w:val="24"/>
        </w:rPr>
        <w:t xml:space="preserve">7 czerwca  </w:t>
      </w:r>
    </w:p>
    <w:p w:rsidR="008C7CC3" w:rsidRPr="009924AA" w:rsidRDefault="00FE0DAD" w:rsidP="00290269">
      <w:pPr>
        <w:shd w:val="clear" w:color="auto" w:fill="FFFFFF"/>
        <w:spacing w:line="276" w:lineRule="auto"/>
        <w:ind w:left="1418" w:hanging="1418"/>
        <w:jc w:val="both"/>
        <w:rPr>
          <w:color w:val="000000"/>
          <w:spacing w:val="1"/>
          <w:sz w:val="24"/>
          <w:szCs w:val="24"/>
        </w:rPr>
      </w:pPr>
      <w:r w:rsidRPr="009924AA">
        <w:rPr>
          <w:color w:val="000000"/>
          <w:spacing w:val="1"/>
          <w:sz w:val="24"/>
          <w:szCs w:val="24"/>
        </w:rPr>
        <w:tab/>
        <w:t xml:space="preserve"> </w:t>
      </w:r>
      <w:r w:rsidR="003E2C8D" w:rsidRPr="009924AA">
        <w:rPr>
          <w:color w:val="000000"/>
          <w:spacing w:val="1"/>
          <w:sz w:val="24"/>
          <w:szCs w:val="24"/>
        </w:rPr>
        <w:t>Rodzinny Rajd Rowerowy Kolumb 2015</w:t>
      </w:r>
      <w:r w:rsidR="008C7CC3" w:rsidRPr="009924AA">
        <w:rPr>
          <w:color w:val="000000"/>
          <w:spacing w:val="1"/>
          <w:sz w:val="24"/>
          <w:szCs w:val="24"/>
        </w:rPr>
        <w:t xml:space="preserve"> </w:t>
      </w:r>
      <w:r w:rsidR="003E2C8D" w:rsidRPr="009924AA">
        <w:rPr>
          <w:color w:val="000000"/>
          <w:spacing w:val="1"/>
          <w:sz w:val="24"/>
          <w:szCs w:val="24"/>
        </w:rPr>
        <w:t xml:space="preserve">– zorganizowany przez </w:t>
      </w:r>
      <w:r w:rsidR="00852BD4" w:rsidRPr="009924AA">
        <w:rPr>
          <w:color w:val="000000"/>
          <w:spacing w:val="1"/>
          <w:sz w:val="24"/>
          <w:szCs w:val="24"/>
        </w:rPr>
        <w:t xml:space="preserve"> , </w:t>
      </w:r>
      <w:proofErr w:type="spellStart"/>
      <w:r w:rsidR="00852BD4" w:rsidRPr="009924AA">
        <w:rPr>
          <w:color w:val="000000"/>
          <w:spacing w:val="1"/>
          <w:sz w:val="24"/>
          <w:szCs w:val="24"/>
        </w:rPr>
        <w:t>MGOKiR</w:t>
      </w:r>
      <w:proofErr w:type="spellEnd"/>
      <w:r w:rsidRPr="009924AA">
        <w:rPr>
          <w:color w:val="000000"/>
          <w:spacing w:val="1"/>
          <w:sz w:val="24"/>
          <w:szCs w:val="24"/>
        </w:rPr>
        <w:t xml:space="preserve">, </w:t>
      </w:r>
      <w:r w:rsidR="00852BD4" w:rsidRPr="009924AA">
        <w:rPr>
          <w:color w:val="000000"/>
          <w:spacing w:val="1"/>
          <w:sz w:val="24"/>
          <w:szCs w:val="24"/>
        </w:rPr>
        <w:t xml:space="preserve">Stowarzyszenie „Nasza Gmina Sicienko”, Stowarzyszenie  Katolickie „Rycerze Kolumba” przy współpracy starosty powiatu nakielskiego </w:t>
      </w:r>
      <w:r w:rsidR="009924AA">
        <w:rPr>
          <w:color w:val="000000"/>
          <w:spacing w:val="1"/>
          <w:sz w:val="24"/>
          <w:szCs w:val="24"/>
        </w:rPr>
        <w:t xml:space="preserve">                         </w:t>
      </w:r>
      <w:r w:rsidR="00852BD4" w:rsidRPr="009924AA">
        <w:rPr>
          <w:color w:val="000000"/>
          <w:spacing w:val="1"/>
          <w:sz w:val="24"/>
          <w:szCs w:val="24"/>
        </w:rPr>
        <w:t>i bydgoskiego oraz Burmistrza Miasta i Gminy Mrocza. Uczestnikami rajdu  byli mieszkańcy gminy   Mrocza, Nakła, Sicienka – ogółem około 200 osób.</w:t>
      </w:r>
    </w:p>
    <w:p w:rsidR="00C776D9" w:rsidRPr="009924AA" w:rsidRDefault="00C776D9" w:rsidP="00290269">
      <w:pPr>
        <w:shd w:val="clear" w:color="auto" w:fill="FFFFFF"/>
        <w:spacing w:before="5" w:line="276" w:lineRule="auto"/>
        <w:ind w:left="1410" w:hanging="1410"/>
        <w:jc w:val="both"/>
        <w:rPr>
          <w:bCs/>
          <w:spacing w:val="1"/>
          <w:sz w:val="24"/>
          <w:szCs w:val="24"/>
        </w:rPr>
      </w:pPr>
    </w:p>
    <w:p w:rsidR="00FE0DAD" w:rsidRPr="009924AA" w:rsidRDefault="003C6D9F" w:rsidP="00290269">
      <w:pPr>
        <w:shd w:val="clear" w:color="auto" w:fill="FFFFFF"/>
        <w:spacing w:before="5" w:line="276" w:lineRule="auto"/>
        <w:ind w:left="1410" w:hanging="1410"/>
        <w:jc w:val="both"/>
        <w:rPr>
          <w:bCs/>
          <w:spacing w:val="1"/>
          <w:sz w:val="24"/>
          <w:szCs w:val="24"/>
        </w:rPr>
      </w:pPr>
      <w:r w:rsidRPr="009924AA">
        <w:rPr>
          <w:bCs/>
          <w:spacing w:val="1"/>
          <w:sz w:val="24"/>
          <w:szCs w:val="24"/>
        </w:rPr>
        <w:t xml:space="preserve">11 – 13 </w:t>
      </w:r>
      <w:r w:rsidR="008C7CC3" w:rsidRPr="009924AA">
        <w:rPr>
          <w:bCs/>
          <w:spacing w:val="1"/>
          <w:sz w:val="24"/>
          <w:szCs w:val="24"/>
        </w:rPr>
        <w:t xml:space="preserve"> czerwca</w:t>
      </w:r>
      <w:r w:rsidR="00FE0DAD" w:rsidRPr="009924AA">
        <w:rPr>
          <w:bCs/>
          <w:spacing w:val="1"/>
          <w:sz w:val="24"/>
          <w:szCs w:val="24"/>
        </w:rPr>
        <w:t xml:space="preserve">   </w:t>
      </w:r>
    </w:p>
    <w:p w:rsidR="008C7CC3" w:rsidRPr="009924AA" w:rsidRDefault="003C6D9F" w:rsidP="00290269">
      <w:pPr>
        <w:shd w:val="clear" w:color="auto" w:fill="FFFFFF"/>
        <w:spacing w:before="5" w:line="276" w:lineRule="auto"/>
        <w:ind w:left="1410" w:hanging="1410"/>
        <w:jc w:val="both"/>
        <w:rPr>
          <w:bCs/>
          <w:color w:val="000000"/>
          <w:spacing w:val="1"/>
          <w:sz w:val="24"/>
          <w:szCs w:val="24"/>
        </w:rPr>
      </w:pPr>
      <w:r w:rsidRPr="009924AA">
        <w:rPr>
          <w:bCs/>
          <w:spacing w:val="1"/>
          <w:sz w:val="24"/>
          <w:szCs w:val="24"/>
        </w:rPr>
        <w:t xml:space="preserve">  </w:t>
      </w:r>
      <w:r w:rsidR="008C7CC3" w:rsidRPr="009924AA">
        <w:rPr>
          <w:bCs/>
          <w:color w:val="000000"/>
          <w:spacing w:val="1"/>
          <w:sz w:val="24"/>
          <w:szCs w:val="24"/>
        </w:rPr>
        <w:tab/>
      </w:r>
      <w:r w:rsidR="00B42AD9">
        <w:rPr>
          <w:bCs/>
          <w:color w:val="000000"/>
          <w:spacing w:val="1"/>
          <w:sz w:val="24"/>
          <w:szCs w:val="24"/>
        </w:rPr>
        <w:t>U</w:t>
      </w:r>
      <w:r w:rsidR="00FE0DAD" w:rsidRPr="009924AA">
        <w:rPr>
          <w:bCs/>
          <w:color w:val="000000"/>
          <w:spacing w:val="1"/>
          <w:sz w:val="24"/>
          <w:szCs w:val="24"/>
        </w:rPr>
        <w:t>dział  Big Bandu</w:t>
      </w:r>
      <w:r w:rsidRPr="009924AA">
        <w:rPr>
          <w:bCs/>
          <w:color w:val="000000"/>
          <w:spacing w:val="1"/>
          <w:sz w:val="24"/>
          <w:szCs w:val="24"/>
        </w:rPr>
        <w:t xml:space="preserve"> z </w:t>
      </w:r>
      <w:proofErr w:type="spellStart"/>
      <w:r w:rsidRPr="009924AA">
        <w:rPr>
          <w:bCs/>
          <w:color w:val="000000"/>
          <w:spacing w:val="1"/>
          <w:sz w:val="24"/>
          <w:szCs w:val="24"/>
        </w:rPr>
        <w:t>MGOKiR</w:t>
      </w:r>
      <w:proofErr w:type="spellEnd"/>
      <w:r w:rsidRPr="009924AA">
        <w:rPr>
          <w:bCs/>
          <w:color w:val="000000"/>
          <w:spacing w:val="1"/>
          <w:sz w:val="24"/>
          <w:szCs w:val="24"/>
        </w:rPr>
        <w:t xml:space="preserve"> w  Europejskich Dniach Kultury  </w:t>
      </w:r>
      <w:r w:rsidR="00FE0DAD" w:rsidRPr="009924AA">
        <w:rPr>
          <w:bCs/>
          <w:color w:val="000000"/>
          <w:spacing w:val="1"/>
          <w:sz w:val="24"/>
          <w:szCs w:val="24"/>
        </w:rPr>
        <w:t xml:space="preserve">  </w:t>
      </w:r>
      <w:r w:rsidR="009924AA">
        <w:rPr>
          <w:bCs/>
          <w:color w:val="000000"/>
          <w:spacing w:val="1"/>
          <w:sz w:val="24"/>
          <w:szCs w:val="24"/>
        </w:rPr>
        <w:t xml:space="preserve">                 </w:t>
      </w:r>
      <w:r w:rsidR="00FE0DAD" w:rsidRPr="009924AA">
        <w:rPr>
          <w:bCs/>
          <w:color w:val="000000"/>
          <w:spacing w:val="1"/>
          <w:sz w:val="24"/>
          <w:szCs w:val="24"/>
        </w:rPr>
        <w:t xml:space="preserve">          </w:t>
      </w:r>
      <w:r w:rsidRPr="009924AA">
        <w:rPr>
          <w:bCs/>
          <w:color w:val="000000"/>
          <w:spacing w:val="1"/>
          <w:sz w:val="24"/>
          <w:szCs w:val="24"/>
        </w:rPr>
        <w:t xml:space="preserve">w </w:t>
      </w:r>
      <w:proofErr w:type="spellStart"/>
      <w:r w:rsidRPr="009924AA">
        <w:rPr>
          <w:bCs/>
          <w:color w:val="000000"/>
          <w:spacing w:val="1"/>
          <w:sz w:val="24"/>
          <w:szCs w:val="24"/>
        </w:rPr>
        <w:t>Lindern</w:t>
      </w:r>
      <w:proofErr w:type="spellEnd"/>
      <w:r w:rsidRPr="009924AA">
        <w:rPr>
          <w:bCs/>
          <w:color w:val="000000"/>
          <w:spacing w:val="1"/>
          <w:sz w:val="24"/>
          <w:szCs w:val="24"/>
        </w:rPr>
        <w:t>.  Big Ba</w:t>
      </w:r>
      <w:r w:rsidR="009924AA">
        <w:rPr>
          <w:bCs/>
          <w:color w:val="000000"/>
          <w:spacing w:val="1"/>
          <w:sz w:val="24"/>
          <w:szCs w:val="24"/>
        </w:rPr>
        <w:t>nd  brał udział w 3 koncertach,</w:t>
      </w:r>
      <w:r w:rsidR="00FE0DAD" w:rsidRPr="009924AA">
        <w:rPr>
          <w:bCs/>
          <w:color w:val="000000"/>
          <w:spacing w:val="1"/>
          <w:sz w:val="24"/>
          <w:szCs w:val="24"/>
        </w:rPr>
        <w:t xml:space="preserve">  </w:t>
      </w:r>
      <w:r w:rsidRPr="009924AA">
        <w:rPr>
          <w:bCs/>
          <w:color w:val="000000"/>
          <w:spacing w:val="1"/>
          <w:sz w:val="24"/>
          <w:szCs w:val="24"/>
        </w:rPr>
        <w:t xml:space="preserve">które </w:t>
      </w:r>
      <w:r w:rsidR="00C776D9" w:rsidRPr="009924AA">
        <w:rPr>
          <w:bCs/>
          <w:color w:val="000000"/>
          <w:spacing w:val="1"/>
          <w:sz w:val="24"/>
          <w:szCs w:val="24"/>
        </w:rPr>
        <w:t xml:space="preserve"> były  godną  promocją  gminy Mrocza</w:t>
      </w:r>
      <w:r w:rsidR="00FE0DAD" w:rsidRPr="009924AA">
        <w:rPr>
          <w:bCs/>
          <w:color w:val="000000"/>
          <w:spacing w:val="1"/>
          <w:sz w:val="24"/>
          <w:szCs w:val="24"/>
        </w:rPr>
        <w:t>.</w:t>
      </w:r>
    </w:p>
    <w:p w:rsidR="00F90E6B" w:rsidRPr="009924AA" w:rsidRDefault="00F90E6B" w:rsidP="00290269">
      <w:pPr>
        <w:shd w:val="clear" w:color="auto" w:fill="FFFFFF"/>
        <w:spacing w:before="5" w:line="276" w:lineRule="auto"/>
        <w:ind w:left="1410" w:hanging="1410"/>
        <w:jc w:val="both"/>
        <w:rPr>
          <w:bCs/>
          <w:color w:val="000000"/>
          <w:spacing w:val="1"/>
          <w:sz w:val="24"/>
          <w:szCs w:val="24"/>
        </w:rPr>
      </w:pPr>
    </w:p>
    <w:p w:rsidR="00FE0DAD" w:rsidRPr="009924AA" w:rsidRDefault="00FE0DAD" w:rsidP="00290269">
      <w:pPr>
        <w:shd w:val="clear" w:color="auto" w:fill="FFFFFF"/>
        <w:spacing w:before="5" w:line="276" w:lineRule="auto"/>
        <w:ind w:left="1410" w:hanging="1410"/>
        <w:jc w:val="both"/>
        <w:rPr>
          <w:bCs/>
          <w:color w:val="000000"/>
          <w:spacing w:val="1"/>
          <w:sz w:val="24"/>
          <w:szCs w:val="24"/>
        </w:rPr>
      </w:pPr>
      <w:r w:rsidRPr="009924AA">
        <w:rPr>
          <w:bCs/>
          <w:color w:val="000000"/>
          <w:spacing w:val="1"/>
          <w:sz w:val="24"/>
          <w:szCs w:val="24"/>
        </w:rPr>
        <w:t xml:space="preserve">15 czerwca    </w:t>
      </w:r>
    </w:p>
    <w:p w:rsidR="00F90E6B" w:rsidRPr="009924AA" w:rsidRDefault="009924AA" w:rsidP="00290269">
      <w:pPr>
        <w:shd w:val="clear" w:color="auto" w:fill="FFFFFF"/>
        <w:spacing w:before="5" w:line="276" w:lineRule="auto"/>
        <w:ind w:left="1410" w:hanging="1410"/>
        <w:jc w:val="both"/>
        <w:rPr>
          <w:bCs/>
          <w:color w:val="000000"/>
          <w:spacing w:val="1"/>
          <w:sz w:val="24"/>
          <w:szCs w:val="24"/>
        </w:rPr>
      </w:pPr>
      <w:r>
        <w:rPr>
          <w:bCs/>
          <w:color w:val="000000"/>
          <w:spacing w:val="1"/>
          <w:sz w:val="24"/>
          <w:szCs w:val="24"/>
        </w:rPr>
        <w:tab/>
        <w:t xml:space="preserve"> </w:t>
      </w:r>
      <w:r w:rsidR="00F90E6B" w:rsidRPr="009924AA">
        <w:rPr>
          <w:bCs/>
          <w:color w:val="000000"/>
          <w:spacing w:val="1"/>
          <w:sz w:val="24"/>
          <w:szCs w:val="24"/>
        </w:rPr>
        <w:t>Zamek Królewski w Warszawie – uroczystość nadania nominacji „Kuźnia Mis</w:t>
      </w:r>
      <w:r w:rsidR="00FE0DAD" w:rsidRPr="009924AA">
        <w:rPr>
          <w:bCs/>
          <w:color w:val="000000"/>
          <w:spacing w:val="1"/>
          <w:sz w:val="24"/>
          <w:szCs w:val="24"/>
        </w:rPr>
        <w:t xml:space="preserve">trzów Mowy Polskiej” dla </w:t>
      </w:r>
      <w:proofErr w:type="spellStart"/>
      <w:r w:rsidR="00FE0DAD" w:rsidRPr="009924AA">
        <w:rPr>
          <w:bCs/>
          <w:color w:val="000000"/>
          <w:spacing w:val="1"/>
          <w:sz w:val="24"/>
          <w:szCs w:val="24"/>
        </w:rPr>
        <w:t>MGOKiR</w:t>
      </w:r>
      <w:proofErr w:type="spellEnd"/>
      <w:r w:rsidR="00FE0DAD" w:rsidRPr="009924AA">
        <w:rPr>
          <w:bCs/>
          <w:color w:val="000000"/>
          <w:spacing w:val="1"/>
          <w:sz w:val="24"/>
          <w:szCs w:val="24"/>
        </w:rPr>
        <w:t>.</w:t>
      </w:r>
      <w:r w:rsidR="00F90E6B" w:rsidRPr="009924AA">
        <w:rPr>
          <w:bCs/>
          <w:color w:val="000000"/>
          <w:spacing w:val="1"/>
          <w:sz w:val="24"/>
          <w:szCs w:val="24"/>
        </w:rPr>
        <w:t xml:space="preserve">  Nominacja</w:t>
      </w:r>
      <w:r>
        <w:rPr>
          <w:bCs/>
          <w:color w:val="000000"/>
          <w:spacing w:val="1"/>
          <w:sz w:val="24"/>
          <w:szCs w:val="24"/>
        </w:rPr>
        <w:t xml:space="preserve">   </w:t>
      </w:r>
      <w:r w:rsidR="00B42AD9">
        <w:rPr>
          <w:bCs/>
          <w:color w:val="000000"/>
          <w:spacing w:val="1"/>
          <w:sz w:val="24"/>
          <w:szCs w:val="24"/>
        </w:rPr>
        <w:t xml:space="preserve"> była efektem działań naszego Ośrodka K</w:t>
      </w:r>
      <w:r w:rsidR="00F90E6B" w:rsidRPr="009924AA">
        <w:rPr>
          <w:bCs/>
          <w:color w:val="000000"/>
          <w:spacing w:val="1"/>
          <w:sz w:val="24"/>
          <w:szCs w:val="24"/>
        </w:rPr>
        <w:t xml:space="preserve">ultury  w dziedzinie pielęgnowania polskości. </w:t>
      </w:r>
    </w:p>
    <w:p w:rsidR="00F90E6B" w:rsidRPr="009924AA" w:rsidRDefault="00F90E6B" w:rsidP="00290269">
      <w:pPr>
        <w:shd w:val="clear" w:color="auto" w:fill="FFFFFF"/>
        <w:spacing w:before="5" w:line="276" w:lineRule="auto"/>
        <w:ind w:left="1410" w:hanging="1410"/>
        <w:jc w:val="both"/>
        <w:rPr>
          <w:bCs/>
          <w:color w:val="000000"/>
          <w:spacing w:val="1"/>
          <w:sz w:val="24"/>
          <w:szCs w:val="24"/>
        </w:rPr>
      </w:pPr>
    </w:p>
    <w:p w:rsidR="00F90E6B" w:rsidRPr="009924AA" w:rsidRDefault="00F90E6B" w:rsidP="00290269">
      <w:pPr>
        <w:shd w:val="clear" w:color="auto" w:fill="FFFFFF"/>
        <w:spacing w:before="5" w:line="276" w:lineRule="auto"/>
        <w:ind w:left="1410" w:hanging="1410"/>
        <w:jc w:val="both"/>
        <w:rPr>
          <w:sz w:val="24"/>
          <w:szCs w:val="24"/>
        </w:rPr>
      </w:pPr>
    </w:p>
    <w:p w:rsidR="00FE0DAD" w:rsidRPr="009924AA" w:rsidRDefault="00BB0E9D" w:rsidP="00290269">
      <w:pPr>
        <w:shd w:val="clear" w:color="auto" w:fill="FFFFFF"/>
        <w:spacing w:before="5" w:line="276" w:lineRule="auto"/>
        <w:jc w:val="both"/>
        <w:rPr>
          <w:bCs/>
          <w:sz w:val="24"/>
          <w:szCs w:val="24"/>
        </w:rPr>
      </w:pPr>
      <w:r w:rsidRPr="009924AA">
        <w:rPr>
          <w:bCs/>
          <w:sz w:val="24"/>
          <w:szCs w:val="24"/>
        </w:rPr>
        <w:t>20</w:t>
      </w:r>
      <w:r w:rsidR="008C7CC3" w:rsidRPr="009924AA">
        <w:rPr>
          <w:bCs/>
          <w:sz w:val="24"/>
          <w:szCs w:val="24"/>
        </w:rPr>
        <w:t xml:space="preserve"> czerwca</w:t>
      </w:r>
    </w:p>
    <w:p w:rsidR="008C7CC3" w:rsidRPr="009924AA" w:rsidRDefault="00FE0DAD" w:rsidP="00154D42">
      <w:pPr>
        <w:shd w:val="clear" w:color="auto" w:fill="FFFFFF"/>
        <w:spacing w:before="5" w:line="276" w:lineRule="auto"/>
        <w:rPr>
          <w:sz w:val="24"/>
          <w:szCs w:val="24"/>
        </w:rPr>
      </w:pPr>
      <w:r w:rsidRPr="009924AA">
        <w:rPr>
          <w:bCs/>
          <w:sz w:val="24"/>
          <w:szCs w:val="24"/>
        </w:rPr>
        <w:tab/>
      </w:r>
      <w:r w:rsidR="008C7CC3" w:rsidRPr="009924AA">
        <w:rPr>
          <w:b/>
          <w:bCs/>
          <w:sz w:val="24"/>
          <w:szCs w:val="24"/>
        </w:rPr>
        <w:tab/>
      </w:r>
      <w:r w:rsidR="00BB0E9D" w:rsidRPr="009924AA">
        <w:rPr>
          <w:bCs/>
          <w:sz w:val="24"/>
          <w:szCs w:val="24"/>
        </w:rPr>
        <w:t xml:space="preserve">Festyn Rodzinny zorganizowany przez </w:t>
      </w:r>
      <w:r w:rsidR="00355B7B" w:rsidRPr="009924AA">
        <w:rPr>
          <w:bCs/>
          <w:sz w:val="24"/>
          <w:szCs w:val="24"/>
        </w:rPr>
        <w:t xml:space="preserve"> Zarząd  Osiedla Stare </w:t>
      </w:r>
      <w:r w:rsidR="005552B8" w:rsidRPr="009924AA">
        <w:rPr>
          <w:bCs/>
          <w:sz w:val="24"/>
          <w:szCs w:val="24"/>
        </w:rPr>
        <w:t xml:space="preserve"> </w:t>
      </w:r>
      <w:r w:rsidRPr="009924AA">
        <w:rPr>
          <w:bCs/>
          <w:sz w:val="24"/>
          <w:szCs w:val="24"/>
        </w:rPr>
        <w:tab/>
      </w:r>
      <w:r w:rsidRPr="009924AA">
        <w:rPr>
          <w:bCs/>
          <w:sz w:val="24"/>
          <w:szCs w:val="24"/>
        </w:rPr>
        <w:tab/>
      </w:r>
      <w:r w:rsidR="00290269" w:rsidRPr="009924AA">
        <w:rPr>
          <w:bCs/>
          <w:sz w:val="24"/>
          <w:szCs w:val="24"/>
        </w:rPr>
        <w:tab/>
      </w:r>
      <w:r w:rsidR="009924AA">
        <w:rPr>
          <w:bCs/>
          <w:sz w:val="24"/>
          <w:szCs w:val="24"/>
        </w:rPr>
        <w:tab/>
      </w:r>
      <w:r w:rsidR="005552B8" w:rsidRPr="009924AA">
        <w:rPr>
          <w:bCs/>
          <w:sz w:val="24"/>
          <w:szCs w:val="24"/>
        </w:rPr>
        <w:t xml:space="preserve">Miasto w </w:t>
      </w:r>
      <w:r w:rsidR="00B42AD9">
        <w:rPr>
          <w:bCs/>
          <w:sz w:val="24"/>
          <w:szCs w:val="24"/>
        </w:rPr>
        <w:t xml:space="preserve">Mroczy przy współudziale </w:t>
      </w:r>
      <w:proofErr w:type="spellStart"/>
      <w:r w:rsidR="00B42AD9">
        <w:rPr>
          <w:bCs/>
          <w:sz w:val="24"/>
          <w:szCs w:val="24"/>
        </w:rPr>
        <w:t>MGOKiR</w:t>
      </w:r>
      <w:proofErr w:type="spellEnd"/>
      <w:r w:rsidR="00B42AD9">
        <w:rPr>
          <w:bCs/>
          <w:sz w:val="24"/>
          <w:szCs w:val="24"/>
        </w:rPr>
        <w:t xml:space="preserve">, </w:t>
      </w:r>
      <w:r w:rsidR="00154D42">
        <w:rPr>
          <w:bCs/>
          <w:sz w:val="24"/>
          <w:szCs w:val="24"/>
        </w:rPr>
        <w:t xml:space="preserve">                                                                                   </w:t>
      </w:r>
      <w:r w:rsidR="00154D42">
        <w:rPr>
          <w:bCs/>
          <w:sz w:val="24"/>
          <w:szCs w:val="24"/>
        </w:rPr>
        <w:tab/>
      </w:r>
      <w:r w:rsidR="00154D42">
        <w:rPr>
          <w:bCs/>
          <w:sz w:val="24"/>
          <w:szCs w:val="24"/>
        </w:rPr>
        <w:tab/>
        <w:t xml:space="preserve">i </w:t>
      </w:r>
      <w:r w:rsidR="00B42AD9">
        <w:rPr>
          <w:bCs/>
          <w:sz w:val="24"/>
          <w:szCs w:val="24"/>
        </w:rPr>
        <w:t xml:space="preserve">ref. obsługi administracyjnej i promocji </w:t>
      </w:r>
      <w:r w:rsidR="00154D42">
        <w:rPr>
          <w:bCs/>
          <w:sz w:val="24"/>
          <w:szCs w:val="24"/>
        </w:rPr>
        <w:t xml:space="preserve"> </w:t>
      </w:r>
      <w:proofErr w:type="spellStart"/>
      <w:r w:rsidR="005552B8" w:rsidRPr="009924AA">
        <w:rPr>
          <w:bCs/>
          <w:sz w:val="24"/>
          <w:szCs w:val="24"/>
        </w:rPr>
        <w:t>UMiG</w:t>
      </w:r>
      <w:proofErr w:type="spellEnd"/>
      <w:r w:rsidR="00290269" w:rsidRPr="009924AA">
        <w:rPr>
          <w:bCs/>
          <w:sz w:val="24"/>
          <w:szCs w:val="24"/>
        </w:rPr>
        <w:t xml:space="preserve"> </w:t>
      </w:r>
      <w:r w:rsidR="00154D42">
        <w:rPr>
          <w:bCs/>
          <w:sz w:val="24"/>
          <w:szCs w:val="24"/>
        </w:rPr>
        <w:t xml:space="preserve"> </w:t>
      </w:r>
      <w:r w:rsidR="00290269" w:rsidRPr="009924AA">
        <w:rPr>
          <w:bCs/>
          <w:sz w:val="24"/>
          <w:szCs w:val="24"/>
        </w:rPr>
        <w:t>w Mroczy.</w:t>
      </w:r>
      <w:r w:rsidR="005552B8" w:rsidRPr="009924AA">
        <w:rPr>
          <w:bCs/>
          <w:sz w:val="24"/>
          <w:szCs w:val="24"/>
        </w:rPr>
        <w:t xml:space="preserve"> </w:t>
      </w:r>
    </w:p>
    <w:p w:rsidR="00290269" w:rsidRPr="009924AA" w:rsidRDefault="00291DAD" w:rsidP="00290269">
      <w:pPr>
        <w:pStyle w:val="Nagwek1"/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9924AA">
        <w:rPr>
          <w:rFonts w:ascii="Times New Roman" w:hAnsi="Times New Roman"/>
          <w:b w:val="0"/>
          <w:sz w:val="24"/>
          <w:szCs w:val="24"/>
        </w:rPr>
        <w:lastRenderedPageBreak/>
        <w:t>27</w:t>
      </w:r>
      <w:r w:rsidR="008C7CC3" w:rsidRPr="009924AA">
        <w:rPr>
          <w:rFonts w:ascii="Times New Roman" w:hAnsi="Times New Roman"/>
          <w:b w:val="0"/>
          <w:sz w:val="24"/>
          <w:szCs w:val="24"/>
        </w:rPr>
        <w:t>czerwca</w:t>
      </w:r>
      <w:r w:rsidR="008C7CC3" w:rsidRPr="009924AA">
        <w:rPr>
          <w:rFonts w:ascii="Times New Roman" w:hAnsi="Times New Roman"/>
          <w:b w:val="0"/>
          <w:sz w:val="24"/>
          <w:szCs w:val="24"/>
        </w:rPr>
        <w:tab/>
      </w:r>
    </w:p>
    <w:p w:rsidR="008C7CC3" w:rsidRPr="009924AA" w:rsidRDefault="00290269" w:rsidP="00290269">
      <w:pPr>
        <w:pStyle w:val="Nagwek1"/>
        <w:spacing w:line="276" w:lineRule="auto"/>
        <w:jc w:val="both"/>
        <w:rPr>
          <w:rFonts w:ascii="Times New Roman" w:hAnsi="Times New Roman"/>
          <w:b w:val="0"/>
          <w:color w:val="FF0000"/>
          <w:sz w:val="24"/>
          <w:szCs w:val="24"/>
        </w:rPr>
      </w:pPr>
      <w:r w:rsidRPr="009924AA">
        <w:rPr>
          <w:rFonts w:ascii="Times New Roman" w:hAnsi="Times New Roman"/>
          <w:b w:val="0"/>
          <w:sz w:val="24"/>
          <w:szCs w:val="24"/>
        </w:rPr>
        <w:tab/>
      </w:r>
      <w:r w:rsidRPr="009924AA">
        <w:rPr>
          <w:rFonts w:ascii="Times New Roman" w:hAnsi="Times New Roman"/>
          <w:b w:val="0"/>
          <w:sz w:val="24"/>
          <w:szCs w:val="24"/>
        </w:rPr>
        <w:tab/>
      </w:r>
      <w:r w:rsidR="008C7CC3" w:rsidRPr="009924AA">
        <w:rPr>
          <w:rFonts w:ascii="Times New Roman" w:hAnsi="Times New Roman"/>
          <w:b w:val="0"/>
          <w:sz w:val="24"/>
          <w:szCs w:val="24"/>
        </w:rPr>
        <w:t>„</w:t>
      </w:r>
      <w:proofErr w:type="spellStart"/>
      <w:r w:rsidR="008C7CC3" w:rsidRPr="009924AA">
        <w:rPr>
          <w:rFonts w:ascii="Times New Roman" w:hAnsi="Times New Roman"/>
          <w:b w:val="0"/>
          <w:sz w:val="24"/>
          <w:szCs w:val="24"/>
        </w:rPr>
        <w:t>Rościminiada</w:t>
      </w:r>
      <w:proofErr w:type="spellEnd"/>
      <w:r w:rsidR="008C7CC3" w:rsidRPr="009924AA">
        <w:rPr>
          <w:rFonts w:ascii="Times New Roman" w:hAnsi="Times New Roman"/>
          <w:b w:val="0"/>
          <w:sz w:val="24"/>
          <w:szCs w:val="24"/>
        </w:rPr>
        <w:t>” – impreza plenerowa</w:t>
      </w:r>
      <w:r w:rsidR="003728EB" w:rsidRPr="009924AA">
        <w:rPr>
          <w:rFonts w:ascii="Times New Roman" w:hAnsi="Times New Roman"/>
          <w:b w:val="0"/>
          <w:sz w:val="24"/>
          <w:szCs w:val="24"/>
        </w:rPr>
        <w:t xml:space="preserve">, część artystyczna </w:t>
      </w:r>
      <w:r w:rsidRPr="009924AA">
        <w:rPr>
          <w:rFonts w:ascii="Times New Roman" w:hAnsi="Times New Roman"/>
          <w:b w:val="0"/>
          <w:sz w:val="24"/>
          <w:szCs w:val="24"/>
        </w:rPr>
        <w:t>został</w:t>
      </w:r>
      <w:r w:rsidR="003728EB" w:rsidRPr="009924AA">
        <w:rPr>
          <w:rFonts w:ascii="Times New Roman" w:hAnsi="Times New Roman"/>
          <w:b w:val="0"/>
          <w:sz w:val="24"/>
          <w:szCs w:val="24"/>
        </w:rPr>
        <w:t xml:space="preserve">a </w:t>
      </w:r>
      <w:r w:rsidRPr="009924AA">
        <w:rPr>
          <w:rFonts w:ascii="Times New Roman" w:hAnsi="Times New Roman"/>
          <w:b w:val="0"/>
          <w:sz w:val="24"/>
          <w:szCs w:val="24"/>
        </w:rPr>
        <w:tab/>
      </w:r>
      <w:r w:rsidRPr="009924AA">
        <w:rPr>
          <w:rFonts w:ascii="Times New Roman" w:hAnsi="Times New Roman"/>
          <w:b w:val="0"/>
          <w:sz w:val="24"/>
          <w:szCs w:val="24"/>
        </w:rPr>
        <w:tab/>
      </w:r>
      <w:r w:rsidR="009924AA">
        <w:rPr>
          <w:rFonts w:ascii="Times New Roman" w:hAnsi="Times New Roman"/>
          <w:b w:val="0"/>
          <w:sz w:val="24"/>
          <w:szCs w:val="24"/>
        </w:rPr>
        <w:tab/>
      </w:r>
      <w:r w:rsidR="009924AA">
        <w:rPr>
          <w:rFonts w:ascii="Times New Roman" w:hAnsi="Times New Roman"/>
          <w:b w:val="0"/>
          <w:sz w:val="24"/>
          <w:szCs w:val="24"/>
        </w:rPr>
        <w:tab/>
      </w:r>
      <w:r w:rsidR="003728EB" w:rsidRPr="009924AA">
        <w:rPr>
          <w:rFonts w:ascii="Times New Roman" w:hAnsi="Times New Roman"/>
          <w:b w:val="0"/>
          <w:sz w:val="24"/>
          <w:szCs w:val="24"/>
        </w:rPr>
        <w:t xml:space="preserve">przygotowana przez </w:t>
      </w:r>
      <w:proofErr w:type="spellStart"/>
      <w:r w:rsidR="003728EB" w:rsidRPr="009924AA">
        <w:rPr>
          <w:rFonts w:ascii="Times New Roman" w:hAnsi="Times New Roman"/>
          <w:b w:val="0"/>
          <w:sz w:val="24"/>
          <w:szCs w:val="24"/>
        </w:rPr>
        <w:t>MGOKiR</w:t>
      </w:r>
      <w:proofErr w:type="spellEnd"/>
      <w:r w:rsidRPr="009924AA">
        <w:rPr>
          <w:rFonts w:ascii="Times New Roman" w:hAnsi="Times New Roman"/>
          <w:b w:val="0"/>
          <w:sz w:val="24"/>
          <w:szCs w:val="24"/>
        </w:rPr>
        <w:t xml:space="preserve"> w Mroczy.</w:t>
      </w:r>
    </w:p>
    <w:p w:rsidR="00290269" w:rsidRPr="009924AA" w:rsidRDefault="00290269" w:rsidP="00290269">
      <w:pPr>
        <w:pStyle w:val="Nagwek1"/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9924AA">
        <w:rPr>
          <w:rFonts w:ascii="Times New Roman" w:hAnsi="Times New Roman"/>
          <w:b w:val="0"/>
          <w:sz w:val="24"/>
          <w:szCs w:val="24"/>
        </w:rPr>
        <w:t xml:space="preserve">30 czerwca </w:t>
      </w:r>
    </w:p>
    <w:p w:rsidR="008C7CC3" w:rsidRPr="009924AA" w:rsidRDefault="00154D42" w:rsidP="00290269">
      <w:pPr>
        <w:pStyle w:val="Nagwek1"/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  <w:t xml:space="preserve"> Udział  Big Bandu </w:t>
      </w:r>
      <w:r w:rsidR="00290269" w:rsidRPr="009924AA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290269" w:rsidRPr="009924AA">
        <w:rPr>
          <w:rFonts w:ascii="Times New Roman" w:hAnsi="Times New Roman"/>
          <w:b w:val="0"/>
          <w:sz w:val="24"/>
          <w:szCs w:val="24"/>
        </w:rPr>
        <w:t>MGOKiR</w:t>
      </w:r>
      <w:proofErr w:type="spellEnd"/>
      <w:r w:rsidR="00290269" w:rsidRPr="009924AA">
        <w:rPr>
          <w:rFonts w:ascii="Times New Roman" w:hAnsi="Times New Roman"/>
          <w:b w:val="0"/>
          <w:sz w:val="24"/>
          <w:szCs w:val="24"/>
        </w:rPr>
        <w:t xml:space="preserve"> w  </w:t>
      </w:r>
      <w:r w:rsidR="003728EB" w:rsidRPr="009924AA">
        <w:rPr>
          <w:rFonts w:ascii="Times New Roman" w:hAnsi="Times New Roman"/>
          <w:b w:val="0"/>
          <w:sz w:val="24"/>
          <w:szCs w:val="24"/>
        </w:rPr>
        <w:t xml:space="preserve">Mroczy </w:t>
      </w:r>
      <w:r w:rsidR="00EF7E8F" w:rsidRPr="009924AA">
        <w:rPr>
          <w:rFonts w:ascii="Times New Roman" w:hAnsi="Times New Roman"/>
          <w:b w:val="0"/>
          <w:sz w:val="24"/>
          <w:szCs w:val="24"/>
        </w:rPr>
        <w:t xml:space="preserve">w koncercie galowym </w:t>
      </w:r>
      <w:r w:rsidR="00290269" w:rsidRPr="009924AA">
        <w:rPr>
          <w:rFonts w:ascii="Times New Roman" w:hAnsi="Times New Roman"/>
          <w:b w:val="0"/>
          <w:sz w:val="24"/>
          <w:szCs w:val="24"/>
        </w:rPr>
        <w:tab/>
      </w:r>
      <w:r w:rsidR="00290269" w:rsidRPr="009924AA">
        <w:rPr>
          <w:rFonts w:ascii="Times New Roman" w:hAnsi="Times New Roman"/>
          <w:b w:val="0"/>
          <w:sz w:val="24"/>
          <w:szCs w:val="24"/>
        </w:rPr>
        <w:tab/>
      </w:r>
      <w:r w:rsidR="009924AA"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 w:rsidR="00EF7E8F" w:rsidRPr="009924AA">
        <w:rPr>
          <w:rFonts w:ascii="Times New Roman" w:hAnsi="Times New Roman"/>
          <w:b w:val="0"/>
          <w:sz w:val="24"/>
          <w:szCs w:val="24"/>
        </w:rPr>
        <w:t xml:space="preserve">z </w:t>
      </w:r>
      <w:r>
        <w:rPr>
          <w:rFonts w:ascii="Times New Roman" w:hAnsi="Times New Roman"/>
          <w:b w:val="0"/>
          <w:sz w:val="24"/>
          <w:szCs w:val="24"/>
        </w:rPr>
        <w:t xml:space="preserve">okazji otwarcia Salonu </w:t>
      </w:r>
      <w:r w:rsidR="00EF7E8F" w:rsidRPr="009924AA">
        <w:rPr>
          <w:rFonts w:ascii="Times New Roman" w:hAnsi="Times New Roman"/>
          <w:b w:val="0"/>
          <w:sz w:val="24"/>
          <w:szCs w:val="24"/>
        </w:rPr>
        <w:t xml:space="preserve"> Hofman w Kujawsko – </w:t>
      </w:r>
      <w:r>
        <w:rPr>
          <w:rFonts w:ascii="Times New Roman" w:hAnsi="Times New Roman"/>
          <w:b w:val="0"/>
          <w:sz w:val="24"/>
          <w:szCs w:val="24"/>
        </w:rPr>
        <w:tab/>
      </w:r>
      <w:r w:rsidR="00EF7E8F" w:rsidRPr="009924AA">
        <w:rPr>
          <w:rFonts w:ascii="Times New Roman" w:hAnsi="Times New Roman"/>
          <w:b w:val="0"/>
          <w:sz w:val="24"/>
          <w:szCs w:val="24"/>
        </w:rPr>
        <w:t xml:space="preserve">Pomorskim </w:t>
      </w:r>
      <w:r>
        <w:rPr>
          <w:rFonts w:ascii="Times New Roman" w:hAnsi="Times New Roman"/>
          <w:b w:val="0"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b w:val="0"/>
          <w:sz w:val="24"/>
          <w:szCs w:val="24"/>
        </w:rPr>
        <w:tab/>
      </w:r>
      <w:r>
        <w:rPr>
          <w:rFonts w:ascii="Times New Roman" w:hAnsi="Times New Roman"/>
          <w:b w:val="0"/>
          <w:sz w:val="24"/>
          <w:szCs w:val="24"/>
        </w:rPr>
        <w:tab/>
      </w:r>
      <w:r w:rsidR="00EF7E8F" w:rsidRPr="009924AA">
        <w:rPr>
          <w:rFonts w:ascii="Times New Roman" w:hAnsi="Times New Roman"/>
          <w:b w:val="0"/>
          <w:sz w:val="24"/>
          <w:szCs w:val="24"/>
        </w:rPr>
        <w:t xml:space="preserve">Centrum </w:t>
      </w:r>
      <w:r>
        <w:rPr>
          <w:rFonts w:ascii="Times New Roman" w:hAnsi="Times New Roman"/>
          <w:b w:val="0"/>
          <w:sz w:val="24"/>
          <w:szCs w:val="24"/>
        </w:rPr>
        <w:t xml:space="preserve">  </w:t>
      </w:r>
      <w:r w:rsidR="00EF7E8F" w:rsidRPr="009924AA">
        <w:rPr>
          <w:rFonts w:ascii="Times New Roman" w:hAnsi="Times New Roman"/>
          <w:b w:val="0"/>
          <w:sz w:val="24"/>
          <w:szCs w:val="24"/>
        </w:rPr>
        <w:t>Kultury w Bydgoszczy</w:t>
      </w:r>
      <w:r w:rsidR="00662F73">
        <w:rPr>
          <w:rFonts w:ascii="Times New Roman" w:hAnsi="Times New Roman"/>
          <w:b w:val="0"/>
          <w:sz w:val="24"/>
          <w:szCs w:val="24"/>
        </w:rPr>
        <w:t>.</w:t>
      </w:r>
      <w:r w:rsidR="00EF7E8F" w:rsidRPr="009924AA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0213B0" w:rsidRPr="009924AA" w:rsidRDefault="000213B0" w:rsidP="00290269">
      <w:pPr>
        <w:pStyle w:val="Nagwek1"/>
        <w:spacing w:line="276" w:lineRule="auto"/>
        <w:jc w:val="both"/>
        <w:rPr>
          <w:rFonts w:ascii="Times New Roman" w:hAnsi="Times New Roman"/>
          <w:b w:val="0"/>
          <w:sz w:val="24"/>
          <w:szCs w:val="24"/>
        </w:rPr>
      </w:pPr>
    </w:p>
    <w:p w:rsidR="000213B0" w:rsidRPr="009924AA" w:rsidRDefault="000213B0" w:rsidP="00290269">
      <w:pPr>
        <w:pStyle w:val="Nagwek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C7CC3" w:rsidRPr="009924AA" w:rsidRDefault="008C7CC3" w:rsidP="00112623">
      <w:pPr>
        <w:pStyle w:val="Nagwek1"/>
        <w:rPr>
          <w:rFonts w:ascii="Times New Roman" w:hAnsi="Times New Roman"/>
          <w:b w:val="0"/>
          <w:sz w:val="24"/>
          <w:szCs w:val="24"/>
        </w:rPr>
      </w:pPr>
    </w:p>
    <w:p w:rsidR="00E428D7" w:rsidRPr="009924AA" w:rsidRDefault="00E428D7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4"/>
          <w:szCs w:val="24"/>
        </w:rPr>
      </w:pPr>
    </w:p>
    <w:p w:rsidR="00E428D7" w:rsidRPr="009924AA" w:rsidRDefault="00E428D7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4"/>
          <w:szCs w:val="24"/>
        </w:rPr>
      </w:pPr>
    </w:p>
    <w:p w:rsidR="00E428D7" w:rsidRPr="000E1A66" w:rsidRDefault="00E428D7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8C7CC3" w:rsidRPr="000E1A66" w:rsidRDefault="008C7CC3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8C7CC3" w:rsidRDefault="008C7CC3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290269" w:rsidRPr="000E1A66" w:rsidRDefault="00290269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8C7CC3" w:rsidRPr="000E1A66" w:rsidRDefault="008C7CC3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8C7CC3" w:rsidRPr="000E1A66" w:rsidRDefault="008C7CC3" w:rsidP="008C7CC3">
      <w:pPr>
        <w:shd w:val="clear" w:color="auto" w:fill="FFFFFF"/>
        <w:tabs>
          <w:tab w:val="left" w:pos="1701"/>
        </w:tabs>
        <w:spacing w:line="274" w:lineRule="exact"/>
        <w:ind w:left="1440" w:hanging="1440"/>
        <w:jc w:val="both"/>
        <w:rPr>
          <w:sz w:val="28"/>
          <w:szCs w:val="28"/>
        </w:rPr>
      </w:pPr>
    </w:p>
    <w:p w:rsidR="008C7CC3" w:rsidRPr="000E1A66" w:rsidRDefault="008C7CC3" w:rsidP="009924AA">
      <w:pPr>
        <w:rPr>
          <w:sz w:val="28"/>
          <w:szCs w:val="28"/>
        </w:rPr>
      </w:pPr>
      <w:r w:rsidRPr="000E1A66">
        <w:rPr>
          <w:b/>
          <w:color w:val="000000"/>
          <w:spacing w:val="-3"/>
          <w:sz w:val="28"/>
          <w:szCs w:val="28"/>
        </w:rPr>
        <w:t xml:space="preserve">                                                   </w:t>
      </w:r>
    </w:p>
    <w:p w:rsidR="000E1A66" w:rsidRPr="000E1A66" w:rsidRDefault="000E1A66">
      <w:pPr>
        <w:rPr>
          <w:sz w:val="28"/>
          <w:szCs w:val="28"/>
        </w:rPr>
      </w:pPr>
    </w:p>
    <w:p w:rsidR="000E1A66" w:rsidRPr="000E1A66" w:rsidRDefault="000E1A66">
      <w:pPr>
        <w:rPr>
          <w:sz w:val="28"/>
          <w:szCs w:val="28"/>
        </w:rPr>
      </w:pPr>
    </w:p>
    <w:p w:rsidR="000E1A66" w:rsidRPr="000E1A66" w:rsidRDefault="000E1A66">
      <w:pPr>
        <w:rPr>
          <w:sz w:val="28"/>
          <w:szCs w:val="28"/>
        </w:rPr>
      </w:pPr>
    </w:p>
    <w:p w:rsidR="000E1A66" w:rsidRPr="000E1A66" w:rsidRDefault="000E1A66">
      <w:pPr>
        <w:rPr>
          <w:sz w:val="28"/>
          <w:szCs w:val="28"/>
        </w:rPr>
      </w:pPr>
    </w:p>
    <w:p w:rsidR="000E1A66" w:rsidRPr="000E1A66" w:rsidRDefault="000E1A66">
      <w:pPr>
        <w:rPr>
          <w:sz w:val="28"/>
          <w:szCs w:val="28"/>
        </w:rPr>
      </w:pPr>
    </w:p>
    <w:p w:rsidR="000E1A66" w:rsidRPr="000E1A66" w:rsidRDefault="000E1A66">
      <w:pPr>
        <w:rPr>
          <w:sz w:val="28"/>
          <w:szCs w:val="28"/>
        </w:rPr>
      </w:pPr>
    </w:p>
    <w:p w:rsidR="000E1A66" w:rsidRPr="000E1A66" w:rsidRDefault="000E1A66">
      <w:pPr>
        <w:rPr>
          <w:sz w:val="28"/>
          <w:szCs w:val="28"/>
        </w:rPr>
      </w:pPr>
    </w:p>
    <w:p w:rsidR="000E1A66" w:rsidRPr="000E1A66" w:rsidRDefault="000E1A66">
      <w:pPr>
        <w:rPr>
          <w:sz w:val="28"/>
          <w:szCs w:val="28"/>
        </w:rPr>
      </w:pPr>
    </w:p>
    <w:p w:rsidR="000E1A66" w:rsidRPr="000E1A66" w:rsidRDefault="000E1A66">
      <w:pPr>
        <w:rPr>
          <w:sz w:val="28"/>
          <w:szCs w:val="28"/>
        </w:rPr>
      </w:pPr>
    </w:p>
    <w:p w:rsidR="000E1A66" w:rsidRPr="000E1A66" w:rsidRDefault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jc w:val="right"/>
        <w:rPr>
          <w:b/>
          <w:sz w:val="28"/>
          <w:szCs w:val="28"/>
        </w:rPr>
      </w:pPr>
      <w:r w:rsidRPr="000E1A66">
        <w:rPr>
          <w:sz w:val="28"/>
          <w:szCs w:val="28"/>
        </w:rPr>
        <w:t xml:space="preserve">                                                                                         </w:t>
      </w:r>
    </w:p>
    <w:p w:rsidR="000E1A66" w:rsidRPr="000E1A66" w:rsidRDefault="000E1A66" w:rsidP="00F5749B">
      <w:pPr>
        <w:spacing w:line="276" w:lineRule="auto"/>
        <w:rPr>
          <w:sz w:val="28"/>
          <w:szCs w:val="28"/>
        </w:rPr>
      </w:pPr>
      <w:r w:rsidRPr="000E1A66">
        <w:rPr>
          <w:b/>
          <w:sz w:val="28"/>
          <w:szCs w:val="28"/>
        </w:rPr>
        <w:t xml:space="preserve"> SPRAWOZDANIE FINANSOWE</w:t>
      </w:r>
    </w:p>
    <w:p w:rsidR="000E1A66" w:rsidRPr="000E1A66" w:rsidRDefault="000E1A66" w:rsidP="00F5749B">
      <w:pPr>
        <w:spacing w:line="276" w:lineRule="auto"/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>WYKONANIE PRZYCHODÓW BUDŻETOWYCH  ZA  I  PÓŁROCZE ROKU 2015</w:t>
      </w:r>
    </w:p>
    <w:p w:rsidR="000E1A66" w:rsidRPr="000E1A66" w:rsidRDefault="000E1A66" w:rsidP="00F5749B">
      <w:pPr>
        <w:spacing w:line="276" w:lineRule="auto"/>
        <w:rPr>
          <w:b/>
          <w:sz w:val="28"/>
          <w:szCs w:val="28"/>
        </w:rPr>
      </w:pPr>
    </w:p>
    <w:p w:rsidR="000E1A66" w:rsidRPr="000E1A66" w:rsidRDefault="000E1A66" w:rsidP="00F5749B">
      <w:pPr>
        <w:spacing w:line="276" w:lineRule="auto"/>
        <w:rPr>
          <w:b/>
          <w:sz w:val="28"/>
          <w:szCs w:val="28"/>
        </w:rPr>
      </w:pPr>
    </w:p>
    <w:tbl>
      <w:tblPr>
        <w:tblW w:w="10170" w:type="dxa"/>
        <w:tblLayout w:type="fixed"/>
        <w:tblLook w:val="0000"/>
      </w:tblPr>
      <w:tblGrid>
        <w:gridCol w:w="855"/>
        <w:gridCol w:w="3078"/>
        <w:gridCol w:w="1701"/>
        <w:gridCol w:w="1701"/>
        <w:gridCol w:w="1701"/>
        <w:gridCol w:w="1134"/>
      </w:tblGrid>
      <w:tr w:rsidR="000E1A66" w:rsidRPr="000E1A66" w:rsidTr="00D7319D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TREŚĆ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Plan na 2015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Plan po zmianach</w:t>
            </w:r>
          </w:p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Wykonanie</w:t>
            </w:r>
          </w:p>
          <w:p w:rsidR="000E1A66" w:rsidRPr="00D7319D" w:rsidRDefault="000E1A66" w:rsidP="00F5749B">
            <w:pPr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na dzień 30.06.2015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 xml:space="preserve">   %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Wyk</w:t>
            </w:r>
            <w:r w:rsidR="00662F73" w:rsidRPr="00D7319D">
              <w:rPr>
                <w:b/>
                <w:sz w:val="24"/>
                <w:szCs w:val="24"/>
              </w:rPr>
              <w:t>.</w:t>
            </w:r>
          </w:p>
        </w:tc>
      </w:tr>
      <w:tr w:rsidR="000E1A66" w:rsidRPr="000E1A66" w:rsidTr="00D7319D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1.</w:t>
            </w:r>
          </w:p>
          <w:p w:rsidR="000E1A66" w:rsidRPr="00D7319D" w:rsidRDefault="000E1A66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 xml:space="preserve">Dotacja </w:t>
            </w:r>
            <w:proofErr w:type="spellStart"/>
            <w:r w:rsidRPr="00D7319D">
              <w:rPr>
                <w:sz w:val="24"/>
                <w:szCs w:val="24"/>
              </w:rPr>
              <w:t>UMiG</w:t>
            </w:r>
            <w:proofErr w:type="spellEnd"/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1.460.000,00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1.460.000,00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750.000,00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51,37</w:t>
            </w:r>
          </w:p>
        </w:tc>
      </w:tr>
      <w:tr w:rsidR="000E1A66" w:rsidRPr="000E1A66" w:rsidTr="00D7319D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2.</w:t>
            </w:r>
          </w:p>
          <w:p w:rsidR="000E1A66" w:rsidRPr="00D7319D" w:rsidRDefault="000E1A66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Pozostałe dotacje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46.280,00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115,7</w:t>
            </w:r>
          </w:p>
        </w:tc>
      </w:tr>
      <w:tr w:rsidR="000E1A66" w:rsidRPr="000E1A66" w:rsidTr="00D7319D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3.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Przychody z najmów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30.000,00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30.000,00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24.967,50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83,23</w:t>
            </w:r>
          </w:p>
        </w:tc>
      </w:tr>
      <w:tr w:rsidR="000E1A66" w:rsidRPr="000E1A66" w:rsidTr="00D7319D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4.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Przychody z pozostałych usług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694.040,00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694.040,00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464.346,66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66,90</w:t>
            </w:r>
          </w:p>
        </w:tc>
      </w:tr>
      <w:tr w:rsidR="000E1A66" w:rsidRPr="000E1A66" w:rsidTr="00D7319D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ind w:left="105" w:right="120"/>
              <w:jc w:val="center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5.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Wpływy z różnych przychodów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16.000,00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37.947,00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40.028,56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105,49</w:t>
            </w:r>
          </w:p>
        </w:tc>
      </w:tr>
      <w:tr w:rsidR="000E1A66" w:rsidRPr="000E1A66" w:rsidTr="00D7319D"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</w:p>
          <w:p w:rsidR="000E1A66" w:rsidRPr="00D7319D" w:rsidRDefault="000E1A66" w:rsidP="00F5749B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</w:p>
          <w:p w:rsidR="000E1A66" w:rsidRPr="00D7319D" w:rsidRDefault="000E1A66" w:rsidP="00F5749B">
            <w:pPr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Ogółem</w:t>
            </w:r>
          </w:p>
          <w:p w:rsidR="000E1A66" w:rsidRPr="00D7319D" w:rsidRDefault="000E1A66" w:rsidP="00F5749B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2.240.040,00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2.261.987,00</w:t>
            </w:r>
          </w:p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1.325.622,72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  <w:p w:rsidR="000E1A66" w:rsidRPr="00D7319D" w:rsidRDefault="000E1A66" w:rsidP="00F5749B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58,60</w:t>
            </w:r>
          </w:p>
        </w:tc>
      </w:tr>
    </w:tbl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Default="000E1A66" w:rsidP="000E1A66">
      <w:pPr>
        <w:rPr>
          <w:sz w:val="28"/>
          <w:szCs w:val="28"/>
        </w:rPr>
      </w:pPr>
    </w:p>
    <w:p w:rsidR="00F5749B" w:rsidRPr="000E1A66" w:rsidRDefault="00F5749B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rPr>
          <w:sz w:val="28"/>
          <w:szCs w:val="28"/>
        </w:rPr>
      </w:pPr>
      <w:r w:rsidRPr="000E1A66">
        <w:rPr>
          <w:sz w:val="28"/>
          <w:szCs w:val="28"/>
        </w:rPr>
        <w:t xml:space="preserve">                                                                                                   </w:t>
      </w:r>
    </w:p>
    <w:p w:rsidR="00F5749B" w:rsidRDefault="00F5749B" w:rsidP="00F5749B">
      <w:pPr>
        <w:jc w:val="right"/>
        <w:rPr>
          <w:sz w:val="28"/>
          <w:szCs w:val="28"/>
        </w:rPr>
      </w:pPr>
    </w:p>
    <w:p w:rsidR="000E1A66" w:rsidRPr="000E1A66" w:rsidRDefault="000E1A66" w:rsidP="00F5749B">
      <w:pPr>
        <w:jc w:val="right"/>
        <w:rPr>
          <w:sz w:val="28"/>
          <w:szCs w:val="28"/>
        </w:rPr>
      </w:pPr>
      <w:r w:rsidRPr="000E1A66">
        <w:rPr>
          <w:sz w:val="28"/>
          <w:szCs w:val="28"/>
        </w:rPr>
        <w:t xml:space="preserve">                     </w:t>
      </w:r>
      <w:r w:rsidR="00F5749B">
        <w:rPr>
          <w:sz w:val="28"/>
          <w:szCs w:val="28"/>
        </w:rPr>
        <w:t xml:space="preserve">                              </w:t>
      </w: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rPr>
          <w:sz w:val="28"/>
          <w:szCs w:val="28"/>
        </w:rPr>
      </w:pPr>
    </w:p>
    <w:p w:rsidR="000E1A66" w:rsidRPr="000E1A66" w:rsidRDefault="000E1A66" w:rsidP="00F5749B">
      <w:pPr>
        <w:pStyle w:val="Akapitzlist"/>
        <w:numPr>
          <w:ilvl w:val="0"/>
          <w:numId w:val="26"/>
        </w:numPr>
        <w:tabs>
          <w:tab w:val="left" w:pos="720"/>
        </w:tabs>
        <w:spacing w:line="276" w:lineRule="auto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>WYKONANIE KOSZTÓW BUDŻETOWYCH  ZA I PÓŁROCZE ROKU 2015</w:t>
      </w:r>
    </w:p>
    <w:p w:rsidR="000E1A66" w:rsidRPr="000E1A66" w:rsidRDefault="000E1A66" w:rsidP="00F5749B">
      <w:pPr>
        <w:pStyle w:val="Akapitzlist"/>
        <w:spacing w:line="276" w:lineRule="auto"/>
        <w:rPr>
          <w:b/>
          <w:sz w:val="28"/>
          <w:szCs w:val="28"/>
        </w:rPr>
      </w:pPr>
    </w:p>
    <w:p w:rsidR="000E1A66" w:rsidRPr="000E1A66" w:rsidRDefault="000E1A66" w:rsidP="00F5749B">
      <w:pPr>
        <w:pStyle w:val="Akapitzlist"/>
        <w:spacing w:line="276" w:lineRule="auto"/>
        <w:rPr>
          <w:b/>
          <w:sz w:val="28"/>
          <w:szCs w:val="28"/>
        </w:rPr>
      </w:pPr>
    </w:p>
    <w:tbl>
      <w:tblPr>
        <w:tblW w:w="10212" w:type="dxa"/>
        <w:tblInd w:w="-606" w:type="dxa"/>
        <w:tblLayout w:type="fixed"/>
        <w:tblLook w:val="0000"/>
      </w:tblPr>
      <w:tblGrid>
        <w:gridCol w:w="856"/>
        <w:gridCol w:w="2835"/>
        <w:gridCol w:w="1701"/>
        <w:gridCol w:w="1701"/>
        <w:gridCol w:w="2121"/>
        <w:gridCol w:w="998"/>
      </w:tblGrid>
      <w:tr w:rsidR="000E1A66" w:rsidRPr="00D7319D" w:rsidTr="00F5749B">
        <w:trPr>
          <w:cantSplit/>
          <w:trHeight w:val="87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 w:rsidRPr="00D7319D">
              <w:rPr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TREŚĆ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 xml:space="preserve">Plan </w:t>
            </w:r>
          </w:p>
          <w:p w:rsidR="000E1A66" w:rsidRPr="00D7319D" w:rsidRDefault="000E1A66" w:rsidP="00F5749B">
            <w:pPr>
              <w:spacing w:line="276" w:lineRule="auto"/>
              <w:ind w:left="-213" w:firstLine="213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na 2015</w:t>
            </w:r>
            <w:r w:rsidR="00D7319D">
              <w:rPr>
                <w:b/>
                <w:sz w:val="24"/>
                <w:szCs w:val="24"/>
              </w:rPr>
              <w:t xml:space="preserve"> r.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 xml:space="preserve">Plan </w:t>
            </w:r>
          </w:p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po zmianach</w:t>
            </w:r>
          </w:p>
          <w:p w:rsidR="000E1A66" w:rsidRPr="00D7319D" w:rsidRDefault="00D7319D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na </w:t>
            </w:r>
            <w:r w:rsidR="000E1A66" w:rsidRPr="00D7319D">
              <w:rPr>
                <w:b/>
                <w:sz w:val="24"/>
                <w:szCs w:val="24"/>
              </w:rPr>
              <w:t>2015</w:t>
            </w:r>
            <w:r>
              <w:rPr>
                <w:b/>
                <w:sz w:val="24"/>
                <w:szCs w:val="24"/>
              </w:rPr>
              <w:t xml:space="preserve"> r.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Wykonanie</w:t>
            </w:r>
          </w:p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na dzień 30.06.2015</w:t>
            </w:r>
            <w:r w:rsidR="00D7319D">
              <w:rPr>
                <w:b/>
                <w:sz w:val="24"/>
                <w:szCs w:val="24"/>
              </w:rPr>
              <w:t xml:space="preserve"> r.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% Wyk</w:t>
            </w:r>
            <w:r w:rsidR="00F5749B" w:rsidRPr="00D7319D">
              <w:rPr>
                <w:b/>
                <w:sz w:val="24"/>
                <w:szCs w:val="24"/>
              </w:rPr>
              <w:t>.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Wynagrodzenia osobowe pracowników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890.000,00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890.000,00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430.898,34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48,42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Ubezpieczenia społeczne i inne świadczenia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160.000,00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128.400,00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56.461,82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43,97</w:t>
            </w:r>
          </w:p>
        </w:tc>
      </w:tr>
      <w:tr w:rsidR="000E1A66" w:rsidRPr="00D7319D" w:rsidTr="00F5749B">
        <w:trPr>
          <w:trHeight w:val="307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Składki F. Pracy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22.000,00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19.500,00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7.490,27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38,41</w:t>
            </w:r>
          </w:p>
        </w:tc>
      </w:tr>
      <w:tr w:rsidR="000E1A66" w:rsidRPr="00D7319D" w:rsidTr="00F5749B">
        <w:trPr>
          <w:trHeight w:val="307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Wpłaty na Państwowy Fundusz Rehabilitacji Osób Niepełnosprawnych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30.000,00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30.000,00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11.894,00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39,65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Wynagrodzenia bezosobowe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150.000,00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163.000,00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109.586,50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67,23</w:t>
            </w:r>
          </w:p>
        </w:tc>
      </w:tr>
      <w:tr w:rsidR="000E1A66" w:rsidRPr="00D7319D" w:rsidTr="00F5749B">
        <w:trPr>
          <w:trHeight w:val="251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Zakup materiałów</w:t>
            </w:r>
            <w:r w:rsidR="00F5749B" w:rsidRPr="00D7319D">
              <w:rPr>
                <w:sz w:val="24"/>
                <w:szCs w:val="24"/>
              </w:rPr>
              <w:t xml:space="preserve">         </w:t>
            </w:r>
            <w:r w:rsidRPr="00D7319D">
              <w:rPr>
                <w:sz w:val="24"/>
                <w:szCs w:val="24"/>
              </w:rPr>
              <w:t xml:space="preserve"> i wyposażenia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250.000,00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250.000,00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146.284,04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58,51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Zakup środków żywności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410.000,00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410.000,00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224.366,60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54,72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Zakup energii i wody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74.000,00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99.000,00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49.573,79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50,07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F5749B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 xml:space="preserve">Zakup </w:t>
            </w:r>
            <w:r w:rsidR="000E1A66" w:rsidRPr="00D7319D">
              <w:rPr>
                <w:sz w:val="24"/>
                <w:szCs w:val="24"/>
              </w:rPr>
              <w:t>usług remontowych</w:t>
            </w:r>
          </w:p>
          <w:p w:rsidR="000E1A66" w:rsidRPr="00D7319D" w:rsidRDefault="000E1A66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20.000,00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40.128,00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26.839,70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66,89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 xml:space="preserve">Zakup usług zdrowotnych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1.400,00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1.400,00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80,00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5,71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 xml:space="preserve">Zakup usług pozostałych 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117.940,00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118.259,00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51.841,27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43,84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Zakup usług  Internet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2.900,00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0,00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Zakup usług telekomunikacyjnych,          w tym dostęp do sieci Internet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9.400,00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15.800,00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4.314,99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27,31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Zak. usług telekom.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3.500,00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0,00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0,00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Podróże służbowe krajowe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6.200,00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7.700,00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4.476,22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58,13</w:t>
            </w:r>
          </w:p>
        </w:tc>
      </w:tr>
      <w:tr w:rsidR="000E1A66" w:rsidRPr="00D7319D" w:rsidTr="00F5749B">
        <w:trPr>
          <w:trHeight w:val="343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Różne opłaty i składki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23.100,00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23.200,00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11.704,13</w:t>
            </w:r>
          </w:p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50,45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Odpis na Zakładowy Fundusz  Świadczeń Socjalnych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29.700,00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29.700,00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26.000,00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87,54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numPr>
                <w:ilvl w:val="0"/>
                <w:numId w:val="33"/>
              </w:num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Podatek od nieruchomości</w:t>
            </w:r>
          </w:p>
          <w:p w:rsidR="000E1A66" w:rsidRPr="00D7319D" w:rsidRDefault="000E1A66" w:rsidP="00F5749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33.900,00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33.900,00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17.336,00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51,14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Odsetki od kredytu bankowego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6.000,00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2.000,00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1.331,85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 w:rsidRPr="00D7319D">
              <w:rPr>
                <w:sz w:val="24"/>
                <w:szCs w:val="24"/>
              </w:rPr>
              <w:t>66,59</w:t>
            </w:r>
          </w:p>
        </w:tc>
      </w:tr>
      <w:tr w:rsidR="000E1A66" w:rsidRPr="00D7319D" w:rsidTr="00F5749B"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2.240.040,00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2.261.987,00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A66" w:rsidRPr="00D7319D" w:rsidRDefault="000E1A66" w:rsidP="00F5749B">
            <w:pPr>
              <w:snapToGrid w:val="0"/>
              <w:spacing w:line="276" w:lineRule="auto"/>
              <w:jc w:val="right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>1.180.479,52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A66" w:rsidRPr="00D7319D" w:rsidRDefault="00F5749B" w:rsidP="00F5749B">
            <w:pPr>
              <w:snapToGrid w:val="0"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D7319D">
              <w:rPr>
                <w:b/>
                <w:sz w:val="24"/>
                <w:szCs w:val="24"/>
              </w:rPr>
              <w:t xml:space="preserve">  </w:t>
            </w:r>
            <w:r w:rsidR="000E1A66" w:rsidRPr="00D7319D">
              <w:rPr>
                <w:b/>
                <w:sz w:val="24"/>
                <w:szCs w:val="24"/>
              </w:rPr>
              <w:t>52,19</w:t>
            </w:r>
          </w:p>
        </w:tc>
      </w:tr>
    </w:tbl>
    <w:p w:rsidR="000E1A66" w:rsidRPr="00D7319D" w:rsidRDefault="000E1A66" w:rsidP="00F5749B">
      <w:pPr>
        <w:spacing w:line="276" w:lineRule="auto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rPr>
          <w:sz w:val="24"/>
          <w:szCs w:val="24"/>
        </w:rPr>
      </w:pPr>
    </w:p>
    <w:p w:rsidR="000E1A66" w:rsidRPr="00D7319D" w:rsidRDefault="000E1A66" w:rsidP="000E1A66">
      <w:pPr>
        <w:rPr>
          <w:sz w:val="24"/>
          <w:szCs w:val="24"/>
        </w:rPr>
      </w:pPr>
    </w:p>
    <w:p w:rsidR="000E1A66" w:rsidRPr="00D7319D" w:rsidRDefault="000E1A66" w:rsidP="000E1A66">
      <w:pPr>
        <w:rPr>
          <w:sz w:val="24"/>
          <w:szCs w:val="24"/>
        </w:rPr>
      </w:pPr>
    </w:p>
    <w:p w:rsidR="000E1A66" w:rsidRDefault="000E1A66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Default="00D7319D" w:rsidP="000E1A66">
      <w:pPr>
        <w:rPr>
          <w:sz w:val="24"/>
          <w:szCs w:val="24"/>
        </w:rPr>
      </w:pPr>
    </w:p>
    <w:p w:rsidR="00D7319D" w:rsidRPr="00D7319D" w:rsidRDefault="00D7319D" w:rsidP="000E1A66">
      <w:pPr>
        <w:rPr>
          <w:sz w:val="24"/>
          <w:szCs w:val="24"/>
        </w:rPr>
      </w:pPr>
    </w:p>
    <w:p w:rsidR="000E1A66" w:rsidRPr="00D7319D" w:rsidRDefault="000E1A66" w:rsidP="000E1A66">
      <w:pPr>
        <w:rPr>
          <w:sz w:val="24"/>
          <w:szCs w:val="24"/>
        </w:rPr>
      </w:pPr>
    </w:p>
    <w:p w:rsidR="000E1A66" w:rsidRPr="00D7319D" w:rsidRDefault="000E1A66" w:rsidP="000E1A66">
      <w:pPr>
        <w:rPr>
          <w:sz w:val="24"/>
          <w:szCs w:val="24"/>
        </w:rPr>
      </w:pPr>
    </w:p>
    <w:p w:rsidR="000E1A66" w:rsidRPr="00D7319D" w:rsidRDefault="000E1A66" w:rsidP="000E1A66">
      <w:pPr>
        <w:rPr>
          <w:sz w:val="24"/>
          <w:szCs w:val="24"/>
        </w:rPr>
      </w:pPr>
    </w:p>
    <w:p w:rsidR="000E1A66" w:rsidRPr="000E1A66" w:rsidRDefault="000E1A66" w:rsidP="000E1A66">
      <w:pPr>
        <w:rPr>
          <w:sz w:val="28"/>
          <w:szCs w:val="28"/>
        </w:rPr>
      </w:pPr>
    </w:p>
    <w:p w:rsidR="000E1A66" w:rsidRPr="000E1A66" w:rsidRDefault="000E1A66" w:rsidP="000E1A66">
      <w:pPr>
        <w:jc w:val="both"/>
        <w:rPr>
          <w:sz w:val="28"/>
          <w:szCs w:val="28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0E1A66" w:rsidRDefault="000E1A66" w:rsidP="00F5749B">
      <w:pPr>
        <w:spacing w:line="276" w:lineRule="auto"/>
        <w:jc w:val="both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lastRenderedPageBreak/>
        <w:t xml:space="preserve">INFORMACJA  OPISOWA  O  REALIZACJI  BUDŻETU  </w:t>
      </w:r>
    </w:p>
    <w:p w:rsidR="000E1A66" w:rsidRPr="000E1A66" w:rsidRDefault="000E1A66" w:rsidP="00F5749B">
      <w:pPr>
        <w:spacing w:line="276" w:lineRule="auto"/>
        <w:jc w:val="both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ZA I PÓŁROCZE ROKU 2015 </w:t>
      </w:r>
    </w:p>
    <w:p w:rsidR="000E1A66" w:rsidRPr="000E1A66" w:rsidRDefault="000E1A66" w:rsidP="00F5749B">
      <w:pPr>
        <w:spacing w:line="276" w:lineRule="auto"/>
        <w:jc w:val="both"/>
        <w:rPr>
          <w:b/>
          <w:sz w:val="28"/>
          <w:szCs w:val="28"/>
        </w:rPr>
      </w:pPr>
    </w:p>
    <w:p w:rsidR="000E1A66" w:rsidRPr="00D7319D" w:rsidRDefault="00F5749B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</w:t>
      </w:r>
      <w:r w:rsidR="000E1A66" w:rsidRPr="00D7319D">
        <w:rPr>
          <w:sz w:val="24"/>
          <w:szCs w:val="24"/>
        </w:rPr>
        <w:t xml:space="preserve">Budżet Miejsko-Gminnego Ośrodka Kultury i Rekreacji w Mroczy na 2015 rok, dotyczący przychodów zaplanowano na kwotę:   2.240.040,00 zł,   następnie przeszacowano na kwotę  2.261.987,00 zł, z której w I półroczu roku 2015 wykonano kwotę  1.325.622,72 zł,               co stanowi  58,60 </w:t>
      </w:r>
      <w:r w:rsidR="000E1A66" w:rsidRPr="00D7319D">
        <w:rPr>
          <w:bCs/>
          <w:sz w:val="24"/>
          <w:szCs w:val="24"/>
        </w:rPr>
        <w:t>%</w:t>
      </w:r>
      <w:r w:rsidR="000E1A66" w:rsidRPr="00D7319D">
        <w:rPr>
          <w:sz w:val="24"/>
          <w:szCs w:val="24"/>
        </w:rPr>
        <w:t xml:space="preserve"> w  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Dotacja organizatora                                                          750.000,00 zł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przychody własne w wysokości:                                       </w:t>
      </w:r>
      <w:r w:rsidR="00F5749B" w:rsidRPr="00D7319D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 xml:space="preserve">575.622,72 zł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w 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-  przychody  z najmów                                                   24.967,50 zł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-  przychody z usług                                                      </w:t>
      </w:r>
      <w:r w:rsidR="00F5749B" w:rsidRPr="00D7319D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 xml:space="preserve">464.346,66 zł  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-  dotacje z innych źródeł                                               </w:t>
      </w:r>
      <w:r w:rsidR="00F5749B" w:rsidRPr="00D7319D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 xml:space="preserve"> 46.280,00 zł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-  inne przychody                                                         </w:t>
      </w:r>
      <w:r w:rsidR="00D7319D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 xml:space="preserve">    40.028,56 zł</w:t>
      </w: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  <w:r w:rsidRPr="000E1A66">
        <w:rPr>
          <w:sz w:val="28"/>
          <w:szCs w:val="28"/>
        </w:rPr>
        <w:t xml:space="preserve">                                                            </w:t>
      </w:r>
    </w:p>
    <w:p w:rsidR="000E1A66" w:rsidRPr="00F5749B" w:rsidRDefault="000E1A66" w:rsidP="00F5749B">
      <w:pPr>
        <w:spacing w:line="276" w:lineRule="auto"/>
        <w:jc w:val="both"/>
        <w:rPr>
          <w:sz w:val="28"/>
          <w:szCs w:val="28"/>
        </w:rPr>
      </w:pPr>
      <w:r w:rsidRPr="000E1A66">
        <w:rPr>
          <w:sz w:val="28"/>
          <w:szCs w:val="28"/>
        </w:rPr>
        <w:t xml:space="preserve">    </w:t>
      </w:r>
    </w:p>
    <w:p w:rsidR="000E1A66" w:rsidRPr="000E1A66" w:rsidRDefault="00F5749B" w:rsidP="00F5749B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0E1A66" w:rsidRPr="000E1A66">
        <w:rPr>
          <w:b/>
          <w:sz w:val="28"/>
          <w:szCs w:val="28"/>
        </w:rPr>
        <w:t xml:space="preserve">Przychody  </w:t>
      </w:r>
      <w:proofErr w:type="spellStart"/>
      <w:r w:rsidR="000E1A66" w:rsidRPr="000E1A66">
        <w:rPr>
          <w:b/>
          <w:sz w:val="28"/>
          <w:szCs w:val="28"/>
        </w:rPr>
        <w:t>MGOKiR</w:t>
      </w:r>
      <w:proofErr w:type="spellEnd"/>
      <w:r w:rsidR="000E1A66" w:rsidRPr="000E1A66">
        <w:rPr>
          <w:b/>
          <w:sz w:val="28"/>
          <w:szCs w:val="28"/>
        </w:rPr>
        <w:t xml:space="preserve"> w Mroczy w I półroczu roku 2015 kształtowały </w:t>
      </w:r>
      <w:r>
        <w:rPr>
          <w:b/>
          <w:sz w:val="28"/>
          <w:szCs w:val="28"/>
        </w:rPr>
        <w:t xml:space="preserve">             </w:t>
      </w:r>
      <w:r w:rsidR="000E1A66" w:rsidRPr="000E1A66">
        <w:rPr>
          <w:b/>
          <w:sz w:val="28"/>
          <w:szCs w:val="28"/>
        </w:rPr>
        <w:t>się następująco:</w:t>
      </w: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  <w:r w:rsidRPr="000E1A66">
        <w:rPr>
          <w:sz w:val="28"/>
          <w:szCs w:val="28"/>
        </w:rPr>
        <w:t xml:space="preserve">   </w:t>
      </w:r>
    </w:p>
    <w:p w:rsidR="000E1A66" w:rsidRPr="00D7319D" w:rsidRDefault="000E1A66" w:rsidP="00F5749B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Dotacja z </w:t>
      </w:r>
      <w:proofErr w:type="spellStart"/>
      <w:r w:rsidRPr="00D7319D">
        <w:rPr>
          <w:sz w:val="24"/>
          <w:szCs w:val="24"/>
        </w:rPr>
        <w:t>UMiG</w:t>
      </w:r>
      <w:proofErr w:type="spellEnd"/>
      <w:r w:rsidRPr="00D7319D">
        <w:rPr>
          <w:sz w:val="24"/>
          <w:szCs w:val="24"/>
        </w:rPr>
        <w:t xml:space="preserve"> w  Mroczy dla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 xml:space="preserve">   zaplanowana na   kwotę  1.460.000,00 zł, z której wykonano w I półroczu roku 2015  kwotę 750,000,00 zł, co stanowi 51,37 %.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</w:t>
      </w:r>
      <w:r w:rsidRPr="00D7319D">
        <w:rPr>
          <w:sz w:val="24"/>
          <w:szCs w:val="24"/>
        </w:rPr>
        <w:tab/>
        <w:t xml:space="preserve">  Dotację otrzymano na wykonywanie wydatków statutowych.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</w:t>
      </w:r>
    </w:p>
    <w:p w:rsidR="000E1A66" w:rsidRPr="00A506FC" w:rsidRDefault="000E1A66" w:rsidP="00F5749B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Dotacje otrzymane z innych źródeł  zaplanowano na kwotę  40.000,00 zł,</w:t>
      </w:r>
      <w:r w:rsidR="00662F73" w:rsidRPr="00D7319D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 xml:space="preserve"> z której wykonano w I półroczu roku 2015  kwotę  46.280,00 zł, </w:t>
      </w:r>
      <w:r w:rsidRPr="00A506FC">
        <w:rPr>
          <w:sz w:val="24"/>
          <w:szCs w:val="24"/>
        </w:rPr>
        <w:t xml:space="preserve"> co stanowi  115,7%,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  <w:t xml:space="preserve">  w 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</w:t>
      </w:r>
      <w:r w:rsidRPr="00D7319D">
        <w:rPr>
          <w:sz w:val="24"/>
          <w:szCs w:val="24"/>
        </w:rPr>
        <w:tab/>
        <w:t xml:space="preserve"> -  22.680,00 zł dotacje z PROW (remont Ośrodka na ulicy Śluzowej),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</w:t>
      </w:r>
      <w:r w:rsidRPr="00D7319D">
        <w:rPr>
          <w:sz w:val="24"/>
          <w:szCs w:val="24"/>
        </w:rPr>
        <w:tab/>
        <w:t xml:space="preserve"> -  23.600,00 zł dotacja z PROW (</w:t>
      </w:r>
      <w:proofErr w:type="spellStart"/>
      <w:r w:rsidRPr="00D7319D">
        <w:rPr>
          <w:sz w:val="24"/>
          <w:szCs w:val="24"/>
        </w:rPr>
        <w:t>Rościminada</w:t>
      </w:r>
      <w:proofErr w:type="spellEnd"/>
      <w:r w:rsidRPr="00D7319D">
        <w:rPr>
          <w:sz w:val="24"/>
          <w:szCs w:val="24"/>
        </w:rPr>
        <w:t>).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</w:t>
      </w:r>
    </w:p>
    <w:p w:rsidR="00A506FC" w:rsidRDefault="000E1A66" w:rsidP="00A506FC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Przychody z najmów zaplanowano na  kwotę  30.000,00 zł,  z której  </w:t>
      </w:r>
      <w:r w:rsidR="00F5749B" w:rsidRPr="00D7319D">
        <w:rPr>
          <w:sz w:val="24"/>
          <w:szCs w:val="24"/>
        </w:rPr>
        <w:t xml:space="preserve">         </w:t>
      </w:r>
      <w:r w:rsidR="00D7319D">
        <w:rPr>
          <w:sz w:val="24"/>
          <w:szCs w:val="24"/>
        </w:rPr>
        <w:t xml:space="preserve">                  </w:t>
      </w:r>
      <w:r w:rsidRPr="00D7319D">
        <w:rPr>
          <w:sz w:val="24"/>
          <w:szCs w:val="24"/>
        </w:rPr>
        <w:t>w I półroczu roku 2015 wykonano kwotę  24.967,50 zł, co stanowi  83,23 %,</w:t>
      </w:r>
    </w:p>
    <w:p w:rsidR="000E1A66" w:rsidRPr="00A506FC" w:rsidRDefault="000E1A66" w:rsidP="00A506FC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A506FC">
        <w:rPr>
          <w:sz w:val="24"/>
          <w:szCs w:val="24"/>
        </w:rPr>
        <w:t xml:space="preserve"> w tym: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</w:t>
      </w:r>
      <w:r w:rsidRPr="00D7319D">
        <w:rPr>
          <w:sz w:val="24"/>
          <w:szCs w:val="24"/>
        </w:rPr>
        <w:tab/>
        <w:t xml:space="preserve">- 5.513,00  zł z najmów sali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</w:t>
      </w:r>
      <w:r w:rsidRPr="00D7319D">
        <w:rPr>
          <w:sz w:val="24"/>
          <w:szCs w:val="24"/>
        </w:rPr>
        <w:tab/>
        <w:t>- 3.032,00  zł z najmów sali OPO,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</w:t>
      </w:r>
      <w:r w:rsidRPr="00D7319D">
        <w:rPr>
          <w:sz w:val="24"/>
          <w:szCs w:val="24"/>
        </w:rPr>
        <w:tab/>
        <w:t>-  849,00 zł z najmów sali WDK Witosław,</w:t>
      </w:r>
    </w:p>
    <w:p w:rsidR="000E1A66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</w:t>
      </w:r>
      <w:r w:rsidRPr="00D7319D">
        <w:rPr>
          <w:sz w:val="24"/>
          <w:szCs w:val="24"/>
        </w:rPr>
        <w:tab/>
        <w:t>- 15.57</w:t>
      </w:r>
      <w:r w:rsidR="00A506FC">
        <w:rPr>
          <w:sz w:val="24"/>
          <w:szCs w:val="24"/>
        </w:rPr>
        <w:t>3,50 zł z najmów sali Świetlic W</w:t>
      </w:r>
      <w:r w:rsidRPr="00D7319D">
        <w:rPr>
          <w:sz w:val="24"/>
          <w:szCs w:val="24"/>
        </w:rPr>
        <w:t xml:space="preserve">iejskich. </w:t>
      </w:r>
    </w:p>
    <w:p w:rsidR="00D7319D" w:rsidRPr="00D7319D" w:rsidRDefault="00D7319D" w:rsidP="00F5749B">
      <w:pPr>
        <w:spacing w:line="276" w:lineRule="auto"/>
        <w:jc w:val="both"/>
        <w:rPr>
          <w:sz w:val="24"/>
          <w:szCs w:val="24"/>
        </w:rPr>
      </w:pPr>
    </w:p>
    <w:p w:rsidR="000E1A66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A506FC" w:rsidRDefault="00A506FC" w:rsidP="00F5749B">
      <w:pPr>
        <w:spacing w:line="276" w:lineRule="auto"/>
        <w:jc w:val="both"/>
        <w:rPr>
          <w:sz w:val="24"/>
          <w:szCs w:val="24"/>
        </w:rPr>
      </w:pPr>
    </w:p>
    <w:p w:rsidR="00A506FC" w:rsidRPr="00D7319D" w:rsidRDefault="00A506FC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lastRenderedPageBreak/>
        <w:t xml:space="preserve">Przychody z usług dla ludności  zaplanowano na  kwotę  </w:t>
      </w:r>
      <w:r w:rsidRPr="00D7319D">
        <w:rPr>
          <w:bCs/>
          <w:sz w:val="24"/>
          <w:szCs w:val="24"/>
        </w:rPr>
        <w:t xml:space="preserve">694.040,00 </w:t>
      </w:r>
      <w:r w:rsidRPr="00D7319D">
        <w:rPr>
          <w:sz w:val="24"/>
          <w:szCs w:val="24"/>
        </w:rPr>
        <w:t xml:space="preserve">zł, </w:t>
      </w:r>
    </w:p>
    <w:p w:rsidR="000E1A66" w:rsidRPr="00D7319D" w:rsidRDefault="000E1A66" w:rsidP="00F5749B">
      <w:pPr>
        <w:spacing w:line="276" w:lineRule="auto"/>
        <w:ind w:left="5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="00C4549D" w:rsidRPr="00D7319D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 xml:space="preserve">z której wykonano  w I półroczu roku 2015  kwotę 464.346,66 zł,  </w:t>
      </w:r>
    </w:p>
    <w:p w:rsidR="000E1A66" w:rsidRPr="00D7319D" w:rsidRDefault="000E1A66" w:rsidP="00F5749B">
      <w:pPr>
        <w:spacing w:line="276" w:lineRule="auto"/>
        <w:ind w:left="365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="00C4549D" w:rsidRPr="00D7319D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 xml:space="preserve">co stanowi  66,90 %.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</w:t>
      </w:r>
      <w:r w:rsidRPr="00D7319D">
        <w:rPr>
          <w:sz w:val="24"/>
          <w:szCs w:val="24"/>
        </w:rPr>
        <w:tab/>
        <w:t xml:space="preserve">  W skład wyżej wymienionej kwoty wchodzą: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  <w:t>- 31.401,76 zł z tytułu usług kulturalnych i rozrywkowych,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  <w:t xml:space="preserve">- 16.007,00 zł z tytułu usług   rekreacyjno-hotelowych,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- 416.937,90  zł tytułe</w:t>
      </w:r>
      <w:r w:rsidR="001976AF">
        <w:rPr>
          <w:sz w:val="24"/>
          <w:szCs w:val="24"/>
        </w:rPr>
        <w:t xml:space="preserve">m usług wykonanych przez </w:t>
      </w:r>
      <w:r w:rsidRPr="00D7319D">
        <w:rPr>
          <w:sz w:val="24"/>
          <w:szCs w:val="24"/>
        </w:rPr>
        <w:t>OPO</w:t>
      </w:r>
      <w:r w:rsidR="001976AF">
        <w:rPr>
          <w:sz w:val="24"/>
          <w:szCs w:val="24"/>
        </w:rPr>
        <w:t xml:space="preserve"> dla ludności</w:t>
      </w:r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  <w:t xml:space="preserve"> w tym: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- 239.390,00 zł usługi dla PZPC,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- 77.211,00 zł usługi dla MGOPS,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 36.946,40 zł usługi dla Przedszkola Miejskiego,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 63.390,50 zł pozostałe usługi gastronomiczne.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pStyle w:val="Akapitzlist"/>
        <w:numPr>
          <w:ilvl w:val="0"/>
          <w:numId w:val="39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Wpływy z różnych przychodów zaplanowano na kwotę  16.000,00 zł, następnie przeszacowano na kwotę 37.947,00 zł, w I półroczu 2015 roku  wykonano kwotę  40.028,56  zł,  co stanowi   105,49 %,</w:t>
      </w:r>
    </w:p>
    <w:p w:rsidR="000E1A66" w:rsidRPr="00D7319D" w:rsidRDefault="000E1A66" w:rsidP="00F5749B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w tym:</w:t>
      </w:r>
    </w:p>
    <w:p w:rsidR="000E1A66" w:rsidRPr="00D7319D" w:rsidRDefault="000E1A66" w:rsidP="00F5749B">
      <w:pPr>
        <w:pStyle w:val="Akapitzlist"/>
        <w:spacing w:line="276" w:lineRule="auto"/>
        <w:ind w:left="885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- 3.199,06  zł zwrot z OHP za kształcenie uczniów,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</w:t>
      </w:r>
      <w:r w:rsidRPr="00D7319D">
        <w:rPr>
          <w:sz w:val="24"/>
          <w:szCs w:val="24"/>
        </w:rPr>
        <w:tab/>
        <w:t xml:space="preserve">  - 23.547,89 zł  odszkodowania,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  <w:t xml:space="preserve">  - 13.281,61 zł  inne przychody.</w:t>
      </w:r>
    </w:p>
    <w:p w:rsidR="000E1A66" w:rsidRPr="00D7319D" w:rsidRDefault="000E1A66" w:rsidP="00F5749B">
      <w:pPr>
        <w:spacing w:line="276" w:lineRule="auto"/>
        <w:ind w:left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</w:t>
      </w:r>
    </w:p>
    <w:p w:rsidR="000E1A66" w:rsidRPr="00D7319D" w:rsidRDefault="000E1A66" w:rsidP="00F5749B">
      <w:pPr>
        <w:spacing w:line="276" w:lineRule="auto"/>
        <w:ind w:left="360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b/>
          <w:sz w:val="24"/>
          <w:szCs w:val="24"/>
        </w:rPr>
      </w:pPr>
    </w:p>
    <w:p w:rsidR="000E1A66" w:rsidRPr="00D7319D" w:rsidRDefault="000E1A66" w:rsidP="000E1A66">
      <w:pPr>
        <w:jc w:val="both"/>
        <w:rPr>
          <w:b/>
          <w:sz w:val="24"/>
          <w:szCs w:val="24"/>
        </w:rPr>
      </w:pPr>
    </w:p>
    <w:p w:rsidR="000E1A66" w:rsidRDefault="000E1A66" w:rsidP="000E1A66">
      <w:pPr>
        <w:jc w:val="both"/>
        <w:rPr>
          <w:b/>
          <w:sz w:val="28"/>
          <w:szCs w:val="28"/>
        </w:rPr>
      </w:pPr>
    </w:p>
    <w:p w:rsidR="00D7319D" w:rsidRDefault="00D7319D" w:rsidP="000E1A66">
      <w:pPr>
        <w:jc w:val="both"/>
        <w:rPr>
          <w:b/>
          <w:sz w:val="28"/>
          <w:szCs w:val="28"/>
        </w:rPr>
      </w:pPr>
    </w:p>
    <w:p w:rsidR="00D7319D" w:rsidRDefault="00D7319D" w:rsidP="000E1A66">
      <w:pPr>
        <w:jc w:val="both"/>
        <w:rPr>
          <w:b/>
          <w:sz w:val="28"/>
          <w:szCs w:val="28"/>
        </w:rPr>
      </w:pPr>
    </w:p>
    <w:p w:rsidR="00D7319D" w:rsidRDefault="00D7319D" w:rsidP="000E1A66">
      <w:pPr>
        <w:jc w:val="both"/>
        <w:rPr>
          <w:b/>
          <w:sz w:val="28"/>
          <w:szCs w:val="28"/>
        </w:rPr>
      </w:pPr>
    </w:p>
    <w:p w:rsidR="00D7319D" w:rsidRDefault="00D7319D" w:rsidP="000E1A66">
      <w:pPr>
        <w:jc w:val="both"/>
        <w:rPr>
          <w:b/>
          <w:sz w:val="28"/>
          <w:szCs w:val="28"/>
        </w:rPr>
      </w:pPr>
    </w:p>
    <w:p w:rsidR="00D7319D" w:rsidRDefault="00D7319D" w:rsidP="000E1A66">
      <w:pPr>
        <w:jc w:val="both"/>
        <w:rPr>
          <w:b/>
          <w:sz w:val="28"/>
          <w:szCs w:val="28"/>
        </w:rPr>
      </w:pPr>
    </w:p>
    <w:p w:rsidR="00D7319D" w:rsidRDefault="00D7319D" w:rsidP="000E1A66">
      <w:pPr>
        <w:jc w:val="both"/>
        <w:rPr>
          <w:b/>
          <w:sz w:val="28"/>
          <w:szCs w:val="28"/>
        </w:rPr>
      </w:pPr>
    </w:p>
    <w:p w:rsidR="00D7319D" w:rsidRDefault="00D7319D" w:rsidP="000E1A66">
      <w:pPr>
        <w:jc w:val="both"/>
        <w:rPr>
          <w:b/>
          <w:sz w:val="28"/>
          <w:szCs w:val="28"/>
        </w:rPr>
      </w:pPr>
    </w:p>
    <w:p w:rsidR="00D7319D" w:rsidRDefault="00D7319D" w:rsidP="000E1A66">
      <w:pPr>
        <w:jc w:val="both"/>
        <w:rPr>
          <w:b/>
          <w:sz w:val="28"/>
          <w:szCs w:val="28"/>
        </w:rPr>
      </w:pPr>
    </w:p>
    <w:p w:rsidR="00D7319D" w:rsidRDefault="00D7319D" w:rsidP="000E1A66">
      <w:pPr>
        <w:jc w:val="both"/>
        <w:rPr>
          <w:b/>
          <w:sz w:val="28"/>
          <w:szCs w:val="28"/>
        </w:rPr>
      </w:pPr>
    </w:p>
    <w:p w:rsidR="00A506FC" w:rsidRDefault="00A506FC" w:rsidP="000E1A66">
      <w:pPr>
        <w:jc w:val="both"/>
        <w:rPr>
          <w:b/>
          <w:sz w:val="28"/>
          <w:szCs w:val="28"/>
        </w:rPr>
      </w:pPr>
    </w:p>
    <w:p w:rsidR="00D7319D" w:rsidRDefault="00D7319D" w:rsidP="000E1A66">
      <w:pPr>
        <w:jc w:val="both"/>
        <w:rPr>
          <w:b/>
          <w:sz w:val="28"/>
          <w:szCs w:val="28"/>
        </w:rPr>
      </w:pPr>
    </w:p>
    <w:p w:rsidR="00D7319D" w:rsidRPr="000E1A66" w:rsidRDefault="00D7319D" w:rsidP="000E1A66">
      <w:pPr>
        <w:jc w:val="both"/>
        <w:rPr>
          <w:b/>
          <w:sz w:val="28"/>
          <w:szCs w:val="28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0E1A66" w:rsidRDefault="000E1A66" w:rsidP="000E1A66">
      <w:pPr>
        <w:jc w:val="both"/>
        <w:rPr>
          <w:b/>
          <w:sz w:val="28"/>
          <w:szCs w:val="28"/>
        </w:rPr>
      </w:pPr>
    </w:p>
    <w:p w:rsidR="000E1A66" w:rsidRPr="000E1A66" w:rsidRDefault="000E1A66" w:rsidP="00F5749B">
      <w:pPr>
        <w:spacing w:line="276" w:lineRule="auto"/>
        <w:jc w:val="both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Koszty  </w:t>
      </w:r>
      <w:proofErr w:type="spellStart"/>
      <w:r w:rsidRPr="000E1A66">
        <w:rPr>
          <w:b/>
          <w:sz w:val="28"/>
          <w:szCs w:val="28"/>
        </w:rPr>
        <w:t>MGOKiR</w:t>
      </w:r>
      <w:proofErr w:type="spellEnd"/>
      <w:r w:rsidRPr="000E1A66">
        <w:rPr>
          <w:b/>
          <w:sz w:val="28"/>
          <w:szCs w:val="28"/>
        </w:rPr>
        <w:t xml:space="preserve"> w Mroczy w  I półroczu 2015 roku kształtowały                    się następująco:</w:t>
      </w:r>
    </w:p>
    <w:p w:rsidR="000E1A66" w:rsidRPr="000E1A66" w:rsidRDefault="000E1A66" w:rsidP="00F5749B">
      <w:pPr>
        <w:spacing w:line="276" w:lineRule="auto"/>
        <w:jc w:val="both"/>
        <w:rPr>
          <w:b/>
          <w:sz w:val="28"/>
          <w:szCs w:val="28"/>
        </w:rPr>
      </w:pPr>
    </w:p>
    <w:p w:rsidR="000E1A66" w:rsidRPr="00D7319D" w:rsidRDefault="000E1A66" w:rsidP="00F5749B">
      <w:pPr>
        <w:spacing w:line="276" w:lineRule="auto"/>
        <w:jc w:val="both"/>
        <w:rPr>
          <w:b/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Dla Miejsko-Gminnego Ośrodka Kultury i Rekreacji w Mroczy w roku 2015 </w:t>
      </w:r>
      <w:r w:rsidR="00F5749B" w:rsidRPr="00D7319D">
        <w:rPr>
          <w:sz w:val="24"/>
          <w:szCs w:val="24"/>
        </w:rPr>
        <w:t xml:space="preserve">            </w:t>
      </w:r>
      <w:r w:rsidR="00D7319D" w:rsidRPr="00D7319D">
        <w:rPr>
          <w:sz w:val="24"/>
          <w:szCs w:val="24"/>
        </w:rPr>
        <w:t xml:space="preserve">               </w:t>
      </w:r>
      <w:r w:rsidR="00F5749B" w:rsidRPr="00D7319D">
        <w:rPr>
          <w:sz w:val="24"/>
          <w:szCs w:val="24"/>
        </w:rPr>
        <w:t xml:space="preserve">   </w:t>
      </w:r>
      <w:r w:rsidRPr="00D7319D">
        <w:rPr>
          <w:sz w:val="24"/>
          <w:szCs w:val="24"/>
        </w:rPr>
        <w:t>na  realizację zadań zaplanowano kwotę 2.240.040,00 zł, następnie dokonano  przeszacowania  na kwotę  2.261.987,00 zł, z której w I półroczu 2015 r. wykonano kwotę  1.180.479,52 zł, co stanowi   52,19 %.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Koszty działalności Miejsko – Gminnego Ośrodka Kultury i Rekreacji przedstawia    poniższe zestawienie.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b/>
          <w:sz w:val="24"/>
          <w:szCs w:val="24"/>
        </w:rPr>
      </w:pPr>
      <w:r w:rsidRPr="00D7319D">
        <w:rPr>
          <w:b/>
          <w:sz w:val="24"/>
          <w:szCs w:val="24"/>
        </w:rPr>
        <w:t>Wynagrodzenie osobowe pracowników: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zaplanowano na  kwotę </w:t>
      </w:r>
      <w:r w:rsidRPr="00D7319D">
        <w:rPr>
          <w:bCs/>
          <w:sz w:val="24"/>
          <w:szCs w:val="24"/>
        </w:rPr>
        <w:t xml:space="preserve"> 890.000,00 zł,</w:t>
      </w:r>
      <w:r w:rsidRPr="00D7319D">
        <w:rPr>
          <w:sz w:val="24"/>
          <w:szCs w:val="24"/>
        </w:rPr>
        <w:t xml:space="preserve">  z której wykonano w I półroczu roku 2015 kwotę 430.898,34 zł, co stanowi 48,42%,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w 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- 77.705,84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- 131.491,09 zł  Ośrodek  Hotelowo-Rekreacyjny</w:t>
      </w:r>
      <w:r w:rsidRPr="00D7319D">
        <w:rPr>
          <w:bCs/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-  51.964,21 zł WDK Witosław,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-  121.941,35 zł O</w:t>
      </w:r>
      <w:r w:rsidR="00A506FC">
        <w:rPr>
          <w:sz w:val="24"/>
          <w:szCs w:val="24"/>
        </w:rPr>
        <w:t>środek Przygotowań Olimpijskich</w:t>
      </w:r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-  26.286,89 zł  Uczniowie,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-  21.508,96 zł  Koszty Zarządu,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D7319D">
        <w:rPr>
          <w:b/>
          <w:sz w:val="24"/>
          <w:szCs w:val="24"/>
        </w:rPr>
        <w:t>Ubezpieczenia społeczne i inne świadczenia</w:t>
      </w:r>
      <w:r w:rsidRPr="00D7319D">
        <w:rPr>
          <w:sz w:val="24"/>
          <w:szCs w:val="24"/>
        </w:rPr>
        <w:t>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zaplanowano na  kwotę 160.000,00 </w:t>
      </w:r>
      <w:r w:rsidRPr="00D7319D">
        <w:rPr>
          <w:bCs/>
          <w:sz w:val="24"/>
          <w:szCs w:val="24"/>
        </w:rPr>
        <w:t>zł,</w:t>
      </w:r>
      <w:r w:rsidRPr="00D7319D">
        <w:rPr>
          <w:sz w:val="24"/>
          <w:szCs w:val="24"/>
        </w:rPr>
        <w:t xml:space="preserve"> następnie dokonano  przeszacowania </w:t>
      </w:r>
      <w:r w:rsidR="00D7319D">
        <w:rPr>
          <w:sz w:val="24"/>
          <w:szCs w:val="24"/>
        </w:rPr>
        <w:t xml:space="preserve">                  </w:t>
      </w:r>
      <w:r w:rsidRPr="00D7319D">
        <w:rPr>
          <w:sz w:val="24"/>
          <w:szCs w:val="24"/>
        </w:rPr>
        <w:t xml:space="preserve"> na kwotę 128</w:t>
      </w:r>
      <w:r w:rsidR="00D7319D">
        <w:rPr>
          <w:sz w:val="24"/>
          <w:szCs w:val="24"/>
        </w:rPr>
        <w:t xml:space="preserve">.400,00  zł, z której wykonano </w:t>
      </w:r>
      <w:r w:rsidR="00F5749B" w:rsidRPr="00D7319D">
        <w:rPr>
          <w:sz w:val="24"/>
          <w:szCs w:val="24"/>
        </w:rPr>
        <w:t xml:space="preserve">  </w:t>
      </w:r>
      <w:r w:rsidRPr="00D7319D">
        <w:rPr>
          <w:sz w:val="24"/>
          <w:szCs w:val="24"/>
        </w:rPr>
        <w:t>w I półroczu 2015 rok</w:t>
      </w:r>
      <w:r w:rsidR="00F5749B" w:rsidRPr="00D7319D">
        <w:rPr>
          <w:sz w:val="24"/>
          <w:szCs w:val="24"/>
        </w:rPr>
        <w:t xml:space="preserve">u kwotę  56.461,82 zł,  </w:t>
      </w:r>
      <w:r w:rsidRPr="00D7319D">
        <w:rPr>
          <w:sz w:val="24"/>
          <w:szCs w:val="24"/>
        </w:rPr>
        <w:t xml:space="preserve">  co stanowi 43,97 %,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w 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- 4.067,26 zł 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- 20.062,83 zł  Ośrodek  Hotelowo-Rekreacyjny,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- 1.347,31 zł  WDK Witosław,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- 18.575,35  zł  Ośrodek Przygotowań Olimpijskich,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- 4.410,37 zł  Uczniowie,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- 4.740,12 zł  Świetlice Wiejskie,       </w:t>
      </w:r>
      <w:r w:rsidRPr="00D7319D">
        <w:rPr>
          <w:sz w:val="24"/>
          <w:szCs w:val="24"/>
        </w:rPr>
        <w:tab/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- 3.258,58 zł  Koszty Zarządu.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F5749B" w:rsidRPr="00D7319D" w:rsidRDefault="00F5749B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D7319D">
        <w:rPr>
          <w:b/>
          <w:sz w:val="24"/>
          <w:szCs w:val="24"/>
        </w:rPr>
        <w:t>Składki Fundusz  Pracy</w:t>
      </w:r>
      <w:r w:rsidRPr="00D7319D">
        <w:rPr>
          <w:sz w:val="24"/>
          <w:szCs w:val="24"/>
        </w:rPr>
        <w:t>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0E1A66">
        <w:rPr>
          <w:sz w:val="28"/>
          <w:szCs w:val="28"/>
        </w:rPr>
        <w:t xml:space="preserve"> </w:t>
      </w:r>
      <w:r w:rsidRPr="00D7319D">
        <w:rPr>
          <w:sz w:val="24"/>
          <w:szCs w:val="24"/>
        </w:rPr>
        <w:t xml:space="preserve">zaplanowano na kwotę  22.000,00 </w:t>
      </w:r>
      <w:r w:rsidRPr="00D7319D">
        <w:rPr>
          <w:bCs/>
          <w:sz w:val="24"/>
          <w:szCs w:val="24"/>
        </w:rPr>
        <w:t>zł</w:t>
      </w:r>
      <w:r w:rsidRPr="00D7319D">
        <w:rPr>
          <w:sz w:val="24"/>
          <w:szCs w:val="24"/>
        </w:rPr>
        <w:t>,  następnie przeszacowano na kwotę  19.500,00 zł, z której w I półroczu roku 2015 wykonano kwotę 7.490,27 zł, co stanowi  38,41 %,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w 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- 1.618,03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lastRenderedPageBreak/>
        <w:t xml:space="preserve">           - 1.564,11 zł  Ośrodek  Hotelowo-Rekreacyjny,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- 968,59 zł WDK Witosław,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- 2.219,43 zł Ośrodek Przygotowań Olimpijskich,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- 430,80 zł Świetlice Wiejskie,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- 320,40 zł Uczniowie,</w:t>
      </w:r>
    </w:p>
    <w:p w:rsidR="000E1A66" w:rsidRDefault="000E1A66" w:rsidP="00F5749B">
      <w:pPr>
        <w:spacing w:line="276" w:lineRule="auto"/>
        <w:jc w:val="both"/>
        <w:rPr>
          <w:bCs/>
          <w:sz w:val="24"/>
          <w:szCs w:val="24"/>
        </w:rPr>
      </w:pPr>
      <w:r w:rsidRPr="00D7319D">
        <w:rPr>
          <w:bCs/>
          <w:sz w:val="24"/>
          <w:szCs w:val="24"/>
        </w:rPr>
        <w:t xml:space="preserve">           - 368,91 zł Koszty Zarządu.</w:t>
      </w:r>
    </w:p>
    <w:p w:rsidR="00D7319D" w:rsidRPr="00D7319D" w:rsidRDefault="00D7319D" w:rsidP="00F5749B">
      <w:pPr>
        <w:spacing w:line="276" w:lineRule="auto"/>
        <w:jc w:val="both"/>
        <w:rPr>
          <w:sz w:val="24"/>
          <w:szCs w:val="24"/>
        </w:rPr>
      </w:pPr>
    </w:p>
    <w:p w:rsidR="00D7319D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0E1A66">
        <w:rPr>
          <w:b/>
          <w:sz w:val="28"/>
          <w:szCs w:val="28"/>
        </w:rPr>
        <w:t>Wpłaty na Państwowy Fundusz Rehabilitacji Osób Niepełnosprawnych:</w:t>
      </w:r>
      <w:r w:rsidRPr="000E1A66">
        <w:rPr>
          <w:sz w:val="28"/>
          <w:szCs w:val="28"/>
        </w:rPr>
        <w:t xml:space="preserve"> </w:t>
      </w:r>
    </w:p>
    <w:p w:rsidR="000E1A66" w:rsidRPr="00D7319D" w:rsidRDefault="000E1A66" w:rsidP="00D7319D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zaplanowano na kwotę  </w:t>
      </w:r>
      <w:r w:rsidRPr="00D7319D">
        <w:rPr>
          <w:bCs/>
          <w:sz w:val="24"/>
          <w:szCs w:val="24"/>
        </w:rPr>
        <w:t>30.000,00 zł</w:t>
      </w:r>
      <w:r w:rsidRPr="00D7319D">
        <w:rPr>
          <w:sz w:val="24"/>
          <w:szCs w:val="24"/>
        </w:rPr>
        <w:t>, z której w  I półroczu roku 2015 wykonano kwotę  11.894,00 zł, co stanowi 39,65%.</w:t>
      </w:r>
    </w:p>
    <w:p w:rsidR="000E1A66" w:rsidRPr="00D7319D" w:rsidRDefault="000E1A66" w:rsidP="00F5749B">
      <w:pPr>
        <w:pStyle w:val="Akapitzlist"/>
        <w:numPr>
          <w:ilvl w:val="0"/>
          <w:numId w:val="38"/>
        </w:numPr>
        <w:spacing w:before="240" w:line="276" w:lineRule="auto"/>
        <w:rPr>
          <w:sz w:val="24"/>
          <w:szCs w:val="24"/>
        </w:rPr>
      </w:pPr>
      <w:r w:rsidRPr="000E1A66">
        <w:rPr>
          <w:b/>
          <w:sz w:val="28"/>
          <w:szCs w:val="28"/>
        </w:rPr>
        <w:t xml:space="preserve">Wynagrodzenia bezosobowe:                                                                                </w:t>
      </w:r>
      <w:r w:rsidRPr="00D7319D">
        <w:rPr>
          <w:sz w:val="24"/>
          <w:szCs w:val="24"/>
        </w:rPr>
        <w:t xml:space="preserve">zaplanowano na kwotę  </w:t>
      </w:r>
      <w:r w:rsidRPr="00D7319D">
        <w:rPr>
          <w:bCs/>
          <w:sz w:val="24"/>
          <w:szCs w:val="24"/>
        </w:rPr>
        <w:t>150.000,00</w:t>
      </w:r>
      <w:r w:rsidRPr="00D7319D">
        <w:rPr>
          <w:sz w:val="24"/>
          <w:szCs w:val="24"/>
        </w:rPr>
        <w:t xml:space="preserve"> </w:t>
      </w:r>
      <w:r w:rsidRPr="00D7319D">
        <w:rPr>
          <w:bCs/>
          <w:sz w:val="24"/>
          <w:szCs w:val="24"/>
        </w:rPr>
        <w:t xml:space="preserve">zł, </w:t>
      </w:r>
      <w:r w:rsidRPr="00D7319D">
        <w:rPr>
          <w:sz w:val="24"/>
          <w:szCs w:val="24"/>
        </w:rPr>
        <w:t>następnie przeszacowano na kwotę  163.000,00 zł, z której w I półroczu roku 2015 wykonano kwotę  109.586,50 zł, co   stanowi 67,23%,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w tym: 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- 56.166,50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- 3.700,00 zł OPO,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- 1.120,00 zł Ośrodek Hotelowo-Rekreacyjny,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- 6.040,00 zł WDK Witosław,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- 30.060,00,00 zł Świetlice Wiejskie,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- 12.500,00 zł Zajęcia sportowe.</w:t>
      </w:r>
    </w:p>
    <w:p w:rsidR="000E1A66" w:rsidRPr="000E1A66" w:rsidRDefault="000E1A66" w:rsidP="00F5749B">
      <w:pPr>
        <w:spacing w:line="276" w:lineRule="auto"/>
        <w:jc w:val="both"/>
        <w:rPr>
          <w:b/>
          <w:sz w:val="28"/>
          <w:szCs w:val="28"/>
        </w:rPr>
      </w:pPr>
      <w:r w:rsidRPr="000E1A66">
        <w:rPr>
          <w:sz w:val="28"/>
          <w:szCs w:val="28"/>
        </w:rPr>
        <w:t xml:space="preserve">               </w:t>
      </w:r>
    </w:p>
    <w:p w:rsidR="000E1A66" w:rsidRPr="000E1A66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0E1A66">
        <w:rPr>
          <w:b/>
          <w:sz w:val="28"/>
          <w:szCs w:val="28"/>
        </w:rPr>
        <w:t>Zakup materiałów i wyposażenia: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zaplanowano na kwotę   250.000,00 </w:t>
      </w:r>
      <w:r w:rsidRPr="00D7319D">
        <w:rPr>
          <w:bCs/>
          <w:sz w:val="24"/>
          <w:szCs w:val="24"/>
        </w:rPr>
        <w:t>zł</w:t>
      </w:r>
      <w:r w:rsidRPr="00D7319D">
        <w:rPr>
          <w:sz w:val="24"/>
          <w:szCs w:val="24"/>
        </w:rPr>
        <w:t>, z której w I półroczu roku 2015 wykonano kwotę 146.284,04 zł, co stanowi 58,51%,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w tym: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- 85.513,11 zł olej opałowy ,w 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</w:t>
      </w:r>
      <w:r w:rsidR="00C4549D" w:rsidRPr="00D7319D">
        <w:rPr>
          <w:sz w:val="24"/>
          <w:szCs w:val="24"/>
        </w:rPr>
        <w:t xml:space="preserve">                          </w:t>
      </w:r>
      <w:r w:rsidR="00A506FC">
        <w:rPr>
          <w:sz w:val="24"/>
          <w:szCs w:val="24"/>
        </w:rPr>
        <w:t xml:space="preserve">       </w:t>
      </w:r>
      <w:r w:rsidRPr="00D7319D">
        <w:rPr>
          <w:sz w:val="24"/>
          <w:szCs w:val="24"/>
        </w:rPr>
        <w:t xml:space="preserve">- 18.179,41 zł  WDK Witosław, </w:t>
      </w:r>
    </w:p>
    <w:p w:rsidR="000E1A66" w:rsidRPr="00D7319D" w:rsidRDefault="000E1A66" w:rsidP="00F5749B">
      <w:pPr>
        <w:spacing w:line="276" w:lineRule="auto"/>
        <w:ind w:left="1416"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- 24.451,30 zł  Ośrodek Hotelowo-Rekreacyjny, </w:t>
      </w:r>
    </w:p>
    <w:p w:rsidR="000E1A66" w:rsidRPr="00D7319D" w:rsidRDefault="000E1A66" w:rsidP="00F5749B">
      <w:pPr>
        <w:spacing w:line="276" w:lineRule="auto"/>
        <w:ind w:left="1416"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- 28.598,00zł  Ośrodek Przygotowań Olimpijskich, </w:t>
      </w:r>
    </w:p>
    <w:p w:rsidR="000E1A66" w:rsidRPr="00D7319D" w:rsidRDefault="000E1A66" w:rsidP="00F5749B">
      <w:pPr>
        <w:spacing w:line="276" w:lineRule="auto"/>
        <w:ind w:left="1416"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- 14.284,40 zł Świetlice Wiejskie.</w:t>
      </w:r>
    </w:p>
    <w:p w:rsidR="000E1A66" w:rsidRPr="00D7319D" w:rsidRDefault="000E1A66" w:rsidP="00F5749B">
      <w:pPr>
        <w:spacing w:line="276" w:lineRule="auto"/>
        <w:ind w:left="1416" w:firstLine="708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-  16.767,64 zł miał węglowy, w tym:</w:t>
      </w:r>
    </w:p>
    <w:p w:rsidR="000E1A66" w:rsidRPr="00D7319D" w:rsidRDefault="000E1A66" w:rsidP="00F5749B">
      <w:pPr>
        <w:spacing w:line="276" w:lineRule="auto"/>
        <w:ind w:left="1416"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- 16.712,35 zł Kotłownia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 xml:space="preserve"> w Mroczy,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</w:t>
      </w:r>
      <w:r w:rsidR="00576CC1" w:rsidRPr="00D7319D">
        <w:rPr>
          <w:sz w:val="24"/>
          <w:szCs w:val="24"/>
        </w:rPr>
        <w:t xml:space="preserve">                          </w:t>
      </w:r>
      <w:r w:rsidRPr="00D7319D">
        <w:rPr>
          <w:sz w:val="24"/>
          <w:szCs w:val="24"/>
        </w:rPr>
        <w:t xml:space="preserve"> </w:t>
      </w:r>
      <w:r w:rsidR="00A506FC">
        <w:rPr>
          <w:sz w:val="24"/>
          <w:szCs w:val="24"/>
        </w:rPr>
        <w:t xml:space="preserve">        </w:t>
      </w:r>
      <w:r w:rsidRPr="00D7319D">
        <w:rPr>
          <w:sz w:val="24"/>
          <w:szCs w:val="24"/>
        </w:rPr>
        <w:t xml:space="preserve">- 55,29 zł Świetlica Jeziorki Zabartowskie.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- 13.384,13 zł zakup materiałów pozostałych i wyposażenia: </w:t>
      </w:r>
    </w:p>
    <w:p w:rsidR="000E1A66" w:rsidRPr="00D7319D" w:rsidRDefault="000E1A66" w:rsidP="00F5749B">
      <w:pPr>
        <w:spacing w:line="276" w:lineRule="auto"/>
        <w:ind w:left="1416"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-  1.579,60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ind w:left="708" w:firstLine="1416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- 9.370,86 zł OPO,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</w:t>
      </w:r>
      <w:r w:rsidR="00576CC1" w:rsidRPr="00D7319D">
        <w:rPr>
          <w:sz w:val="24"/>
          <w:szCs w:val="24"/>
        </w:rPr>
        <w:t xml:space="preserve">                         </w:t>
      </w:r>
      <w:r w:rsidR="00A506FC">
        <w:rPr>
          <w:sz w:val="24"/>
          <w:szCs w:val="24"/>
        </w:rPr>
        <w:t xml:space="preserve">      </w:t>
      </w:r>
      <w:r w:rsidR="00576CC1" w:rsidRPr="00D7319D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>- 41,60 zł  Ośrodek Hotelowo-Rekreacyjny,</w:t>
      </w:r>
    </w:p>
    <w:p w:rsidR="000E1A66" w:rsidRPr="00D7319D" w:rsidRDefault="000E1A66" w:rsidP="00F5749B">
      <w:pPr>
        <w:spacing w:line="276" w:lineRule="auto"/>
        <w:ind w:left="708" w:firstLine="1416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- 803,07 zł Świetlice Wiejskie, </w:t>
      </w:r>
    </w:p>
    <w:p w:rsidR="000E1A66" w:rsidRPr="00D7319D" w:rsidRDefault="000E1A66" w:rsidP="00F5749B">
      <w:pPr>
        <w:spacing w:line="276" w:lineRule="auto"/>
        <w:ind w:left="708" w:firstLine="1416"/>
        <w:jc w:val="both"/>
        <w:rPr>
          <w:sz w:val="24"/>
          <w:szCs w:val="24"/>
        </w:rPr>
      </w:pPr>
      <w:r w:rsidRPr="00D7319D">
        <w:rPr>
          <w:sz w:val="24"/>
          <w:szCs w:val="24"/>
        </w:rPr>
        <w:lastRenderedPageBreak/>
        <w:t xml:space="preserve"> - 1.099,00 zł  Zajęcia sportowe,  </w:t>
      </w:r>
    </w:p>
    <w:p w:rsidR="000E1A66" w:rsidRPr="00D7319D" w:rsidRDefault="000E1A66" w:rsidP="00F5749B">
      <w:pPr>
        <w:spacing w:line="276" w:lineRule="auto"/>
        <w:ind w:left="1416"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- 490,00 Stadion Miejski .</w:t>
      </w:r>
    </w:p>
    <w:p w:rsidR="000E1A66" w:rsidRPr="00D7319D" w:rsidRDefault="000E1A66" w:rsidP="00F5749B">
      <w:pPr>
        <w:spacing w:line="276" w:lineRule="auto"/>
        <w:ind w:left="1416" w:firstLine="708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- 5.612,99 zł środki czystości: 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="00576CC1" w:rsidRPr="00D7319D">
        <w:rPr>
          <w:sz w:val="24"/>
          <w:szCs w:val="24"/>
        </w:rPr>
        <w:t xml:space="preserve">        </w:t>
      </w:r>
      <w:r w:rsidR="00F72E4E">
        <w:rPr>
          <w:sz w:val="24"/>
          <w:szCs w:val="24"/>
        </w:rPr>
        <w:tab/>
      </w:r>
      <w:r w:rsidR="00576CC1" w:rsidRPr="00D7319D">
        <w:rPr>
          <w:sz w:val="24"/>
          <w:szCs w:val="24"/>
        </w:rPr>
        <w:t xml:space="preserve">  </w:t>
      </w:r>
      <w:r w:rsidRPr="00D7319D">
        <w:rPr>
          <w:sz w:val="24"/>
          <w:szCs w:val="24"/>
        </w:rPr>
        <w:t xml:space="preserve">- 222,81 zł 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- 1.036,27 zł  Ośrodek Hotelowo-Rekreacyjny,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- 3.488,89 zł OPO,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- 169,63zł WDK Witosław,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- 695,39 zł Świetlice wiejskie, </w:t>
      </w:r>
    </w:p>
    <w:p w:rsidR="000E1A66" w:rsidRPr="00D7319D" w:rsidRDefault="000E1A66" w:rsidP="00F5749B">
      <w:pPr>
        <w:spacing w:line="276" w:lineRule="auto"/>
        <w:ind w:left="708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ind w:left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- 3.971,39 zł artykuły biurowe, znaczki pocztowe i inne podobne: </w:t>
      </w:r>
    </w:p>
    <w:p w:rsidR="000E1A66" w:rsidRPr="00D7319D" w:rsidRDefault="000E1A66" w:rsidP="00F5749B">
      <w:pPr>
        <w:spacing w:line="276" w:lineRule="auto"/>
        <w:ind w:left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</w:t>
      </w:r>
      <w:r w:rsidR="00576CC1" w:rsidRPr="00D7319D">
        <w:rPr>
          <w:sz w:val="24"/>
          <w:szCs w:val="24"/>
        </w:rPr>
        <w:t xml:space="preserve">  </w:t>
      </w:r>
      <w:r w:rsidR="00F72E4E">
        <w:rPr>
          <w:sz w:val="24"/>
          <w:szCs w:val="24"/>
        </w:rPr>
        <w:tab/>
      </w:r>
      <w:r w:rsidR="00576CC1" w:rsidRPr="00D7319D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 xml:space="preserve">- 3.445,04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</w:t>
      </w:r>
      <w:r w:rsidR="00576CC1" w:rsidRPr="00D7319D">
        <w:rPr>
          <w:sz w:val="24"/>
          <w:szCs w:val="24"/>
        </w:rPr>
        <w:t xml:space="preserve">                            </w:t>
      </w:r>
      <w:r w:rsidR="00F72E4E">
        <w:rPr>
          <w:sz w:val="24"/>
          <w:szCs w:val="24"/>
        </w:rPr>
        <w:tab/>
      </w:r>
      <w:r w:rsidRPr="00D7319D">
        <w:rPr>
          <w:sz w:val="24"/>
          <w:szCs w:val="24"/>
        </w:rPr>
        <w:t>- 128,32 zł  Ośrodek Hotelowo-Rekreacyjny,</w:t>
      </w:r>
    </w:p>
    <w:p w:rsidR="000E1A66" w:rsidRPr="00D7319D" w:rsidRDefault="00F72E4E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E1A66" w:rsidRPr="00D7319D">
        <w:rPr>
          <w:sz w:val="24"/>
          <w:szCs w:val="24"/>
        </w:rPr>
        <w:t>- 240,70 zł OPO,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</w:t>
      </w:r>
      <w:r w:rsidR="00576CC1" w:rsidRPr="00D7319D">
        <w:rPr>
          <w:sz w:val="24"/>
          <w:szCs w:val="24"/>
        </w:rPr>
        <w:t xml:space="preserve">                            </w:t>
      </w:r>
      <w:r w:rsidR="00F72E4E">
        <w:rPr>
          <w:sz w:val="24"/>
          <w:szCs w:val="24"/>
        </w:rPr>
        <w:tab/>
      </w:r>
      <w:r w:rsidRPr="00D7319D">
        <w:rPr>
          <w:sz w:val="24"/>
          <w:szCs w:val="24"/>
        </w:rPr>
        <w:t xml:space="preserve"> - 157,33 zł WDK Witosław.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- 694,77 zł zakup materiałów na  imprezy kulturalne: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- 624,77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 xml:space="preserve">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</w:t>
      </w:r>
      <w:r w:rsidR="00576CC1" w:rsidRPr="00D7319D">
        <w:rPr>
          <w:sz w:val="24"/>
          <w:szCs w:val="24"/>
        </w:rPr>
        <w:t xml:space="preserve">                           </w:t>
      </w:r>
      <w:r w:rsidR="00F72E4E">
        <w:rPr>
          <w:sz w:val="24"/>
          <w:szCs w:val="24"/>
        </w:rPr>
        <w:tab/>
      </w:r>
      <w:r w:rsidRPr="00D7319D">
        <w:rPr>
          <w:sz w:val="24"/>
          <w:szCs w:val="24"/>
        </w:rPr>
        <w:t>- 70,00 zł. WDK Witosław.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-  1.106,43zł materiały na zajęcia plastyczne: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</w:t>
      </w:r>
      <w:r w:rsidR="00576CC1" w:rsidRPr="00D7319D">
        <w:rPr>
          <w:sz w:val="24"/>
          <w:szCs w:val="24"/>
        </w:rPr>
        <w:t xml:space="preserve">                           </w:t>
      </w:r>
      <w:r w:rsidR="00525491">
        <w:rPr>
          <w:sz w:val="24"/>
          <w:szCs w:val="24"/>
        </w:rPr>
        <w:t xml:space="preserve">   </w:t>
      </w:r>
      <w:r w:rsidR="00576CC1" w:rsidRPr="00D7319D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 xml:space="preserve">- 971,84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 xml:space="preserve">, </w:t>
      </w:r>
    </w:p>
    <w:p w:rsidR="000E1A66" w:rsidRPr="00D7319D" w:rsidRDefault="000E1A66" w:rsidP="00F5749B">
      <w:pPr>
        <w:spacing w:line="276" w:lineRule="auto"/>
        <w:ind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  <w:t xml:space="preserve">           - 134,59 zł WDK Witosław</w:t>
      </w:r>
    </w:p>
    <w:p w:rsidR="000E1A66" w:rsidRPr="00D7319D" w:rsidRDefault="000E1A66" w:rsidP="00F5749B">
      <w:pPr>
        <w:spacing w:line="276" w:lineRule="auto"/>
        <w:ind w:firstLine="708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ind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-19.233,58 zł pozostałe zakupy:</w:t>
      </w:r>
    </w:p>
    <w:p w:rsidR="000E1A66" w:rsidRPr="00D7319D" w:rsidRDefault="000E1A66" w:rsidP="00F5749B">
      <w:pPr>
        <w:spacing w:line="276" w:lineRule="auto"/>
        <w:ind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-3.074,04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 xml:space="preserve">, </w:t>
      </w:r>
    </w:p>
    <w:p w:rsidR="000E1A66" w:rsidRPr="00D7319D" w:rsidRDefault="000E1A66" w:rsidP="00F5749B">
      <w:pPr>
        <w:spacing w:line="276" w:lineRule="auto"/>
        <w:ind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-1.395,92 zł OHR, </w:t>
      </w:r>
    </w:p>
    <w:p w:rsidR="000E1A66" w:rsidRPr="00D7319D" w:rsidRDefault="000E1A66" w:rsidP="00F5749B">
      <w:pPr>
        <w:spacing w:line="276" w:lineRule="auto"/>
        <w:ind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- 7.145,26 zł OPO, </w:t>
      </w:r>
    </w:p>
    <w:p w:rsidR="000E1A66" w:rsidRPr="00D7319D" w:rsidRDefault="000E1A66" w:rsidP="00F5749B">
      <w:pPr>
        <w:spacing w:line="276" w:lineRule="auto"/>
        <w:ind w:firstLine="708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- 425,70 zł WDK Witosław,  </w:t>
      </w:r>
    </w:p>
    <w:p w:rsidR="000E1A66" w:rsidRPr="00D7319D" w:rsidRDefault="00525491" w:rsidP="00F5749B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-961,46 zł Świetlice W</w:t>
      </w:r>
      <w:r w:rsidR="000E1A66" w:rsidRPr="00D7319D">
        <w:rPr>
          <w:sz w:val="24"/>
          <w:szCs w:val="24"/>
        </w:rPr>
        <w:t>iejskie,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</w:t>
      </w:r>
      <w:r w:rsidR="000A2ABB" w:rsidRPr="00D7319D">
        <w:rPr>
          <w:sz w:val="24"/>
          <w:szCs w:val="24"/>
        </w:rPr>
        <w:t xml:space="preserve">                          </w:t>
      </w:r>
      <w:r w:rsidR="00F72E4E">
        <w:rPr>
          <w:sz w:val="24"/>
          <w:szCs w:val="24"/>
        </w:rPr>
        <w:tab/>
      </w:r>
      <w:r w:rsidR="00525491">
        <w:rPr>
          <w:sz w:val="24"/>
          <w:szCs w:val="24"/>
        </w:rPr>
        <w:t>- 2.644,32 zł  Stadion M</w:t>
      </w:r>
      <w:r w:rsidRPr="00D7319D">
        <w:rPr>
          <w:sz w:val="24"/>
          <w:szCs w:val="24"/>
        </w:rPr>
        <w:t xml:space="preserve">iejski,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- 107,03 zł  Uczniowie, 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- 2.450,27 zł Place zabaw,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</w:t>
      </w:r>
      <w:r w:rsidR="000A2ABB" w:rsidRPr="00D7319D">
        <w:rPr>
          <w:sz w:val="24"/>
          <w:szCs w:val="24"/>
        </w:rPr>
        <w:t xml:space="preserve">                           </w:t>
      </w:r>
      <w:r w:rsidRPr="00D7319D">
        <w:rPr>
          <w:sz w:val="24"/>
          <w:szCs w:val="24"/>
        </w:rPr>
        <w:t xml:space="preserve"> </w:t>
      </w:r>
      <w:r w:rsidR="00F72E4E">
        <w:rPr>
          <w:sz w:val="24"/>
          <w:szCs w:val="24"/>
        </w:rPr>
        <w:tab/>
      </w:r>
      <w:r w:rsidRPr="00D7319D">
        <w:rPr>
          <w:sz w:val="24"/>
          <w:szCs w:val="24"/>
        </w:rPr>
        <w:t xml:space="preserve">-1.029,58 zł Zajęcia sportowe. </w:t>
      </w:r>
    </w:p>
    <w:p w:rsidR="000E1A66" w:rsidRPr="00D7319D" w:rsidRDefault="000E1A66" w:rsidP="00F5749B">
      <w:pPr>
        <w:spacing w:line="276" w:lineRule="auto"/>
        <w:ind w:left="645"/>
        <w:jc w:val="both"/>
        <w:rPr>
          <w:sz w:val="24"/>
          <w:szCs w:val="24"/>
        </w:rPr>
      </w:pPr>
    </w:p>
    <w:p w:rsidR="000E1A66" w:rsidRPr="000E1A66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0E1A66">
        <w:rPr>
          <w:b/>
          <w:sz w:val="28"/>
          <w:szCs w:val="28"/>
        </w:rPr>
        <w:t>Zakup środków żywności</w:t>
      </w:r>
      <w:r w:rsidRPr="000E1A66">
        <w:rPr>
          <w:sz w:val="28"/>
          <w:szCs w:val="28"/>
        </w:rPr>
        <w:t>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zaplanowano na kwotę  410.000,00 </w:t>
      </w:r>
      <w:r w:rsidRPr="00D7319D">
        <w:rPr>
          <w:bCs/>
          <w:sz w:val="24"/>
          <w:szCs w:val="24"/>
        </w:rPr>
        <w:t>zł,</w:t>
      </w:r>
      <w:r w:rsidRPr="00D7319D">
        <w:rPr>
          <w:sz w:val="24"/>
          <w:szCs w:val="24"/>
        </w:rPr>
        <w:t xml:space="preserve"> z której w I półroczu roku 2015 wykonano kwotę  224.366,60 zł, co stanowi  54,72%.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- 66.689,51 zł PZPC,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- 73.709,87 zł MGOPS,</w:t>
      </w:r>
    </w:p>
    <w:p w:rsidR="000E1A66" w:rsidRPr="00D7319D" w:rsidRDefault="00525491" w:rsidP="00F5749B">
      <w:pPr>
        <w:pStyle w:val="Akapitzlist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- 34.071,65 zł Przedszkole M</w:t>
      </w:r>
      <w:r w:rsidR="000E1A66" w:rsidRPr="00D7319D">
        <w:rPr>
          <w:sz w:val="24"/>
          <w:szCs w:val="24"/>
        </w:rPr>
        <w:t>iejskie,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- 49.895,57 zł Pozostałe usługi gastronomiczne. </w:t>
      </w:r>
    </w:p>
    <w:p w:rsidR="000E1A66" w:rsidRPr="00D7319D" w:rsidRDefault="00D7319D" w:rsidP="00F5749B">
      <w:pPr>
        <w:spacing w:line="276" w:lineRule="auto"/>
        <w:ind w:left="64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E1A66" w:rsidRPr="00D7319D">
        <w:rPr>
          <w:sz w:val="24"/>
          <w:szCs w:val="24"/>
        </w:rPr>
        <w:t>Środki żywności stanowią zakupy dotycząc</w:t>
      </w:r>
      <w:r w:rsidR="004E4AEF" w:rsidRPr="00D7319D">
        <w:rPr>
          <w:sz w:val="24"/>
          <w:szCs w:val="24"/>
        </w:rPr>
        <w:t xml:space="preserve">e przygotowywanego wyżywienia </w:t>
      </w:r>
      <w:r w:rsidR="004E4AEF" w:rsidRPr="00D7319D">
        <w:rPr>
          <w:sz w:val="24"/>
          <w:szCs w:val="24"/>
        </w:rPr>
        <w:tab/>
      </w:r>
      <w:r w:rsidR="000E1A66" w:rsidRPr="00D7319D">
        <w:rPr>
          <w:sz w:val="24"/>
          <w:szCs w:val="24"/>
        </w:rPr>
        <w:t xml:space="preserve">w kuchni. </w:t>
      </w: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  <w:r w:rsidRPr="000E1A66">
        <w:rPr>
          <w:sz w:val="28"/>
          <w:szCs w:val="28"/>
        </w:rPr>
        <w:lastRenderedPageBreak/>
        <w:t xml:space="preserve">           </w:t>
      </w:r>
    </w:p>
    <w:p w:rsidR="000E1A66" w:rsidRPr="000E1A66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0E1A66">
        <w:rPr>
          <w:b/>
          <w:sz w:val="28"/>
          <w:szCs w:val="28"/>
        </w:rPr>
        <w:t>Zakup energii  i wody</w:t>
      </w:r>
      <w:r w:rsidRPr="000E1A66">
        <w:rPr>
          <w:sz w:val="28"/>
          <w:szCs w:val="28"/>
        </w:rPr>
        <w:t>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zaplanowano na  kwotę  </w:t>
      </w:r>
      <w:r w:rsidRPr="00D7319D">
        <w:rPr>
          <w:bCs/>
          <w:sz w:val="24"/>
          <w:szCs w:val="24"/>
        </w:rPr>
        <w:t>74.000,00 zł</w:t>
      </w:r>
      <w:r w:rsidRPr="00D7319D">
        <w:rPr>
          <w:sz w:val="24"/>
          <w:szCs w:val="24"/>
        </w:rPr>
        <w:t>, następnie przeszacowano na kwotę 99.000,00 zł, z której w I półroczu roku 2015 wykonano kwotę  49.573,79 zł, co stanowi  50,07%.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w 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  <w:t>- energia 45.891,94 zł:</w:t>
      </w:r>
    </w:p>
    <w:p w:rsidR="000E1A66" w:rsidRPr="00D7319D" w:rsidRDefault="00525491" w:rsidP="00F5749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 w:rsidR="000E1A66" w:rsidRPr="00D7319D">
        <w:rPr>
          <w:sz w:val="24"/>
          <w:szCs w:val="24"/>
        </w:rPr>
        <w:t xml:space="preserve">- 8.181,95 zł  </w:t>
      </w:r>
      <w:proofErr w:type="spellStart"/>
      <w:r w:rsidR="000E1A66" w:rsidRPr="00D7319D">
        <w:rPr>
          <w:sz w:val="24"/>
          <w:szCs w:val="24"/>
        </w:rPr>
        <w:t>MGOKiR</w:t>
      </w:r>
      <w:proofErr w:type="spellEnd"/>
      <w:r w:rsidR="000E1A66" w:rsidRPr="00D7319D">
        <w:rPr>
          <w:sz w:val="24"/>
          <w:szCs w:val="24"/>
        </w:rPr>
        <w:t xml:space="preserve">, </w:t>
      </w:r>
    </w:p>
    <w:p w:rsidR="000E1A66" w:rsidRPr="00D7319D" w:rsidRDefault="000A2ABB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   </w:t>
      </w:r>
      <w:r w:rsidR="000E1A66" w:rsidRPr="00D7319D">
        <w:rPr>
          <w:sz w:val="24"/>
          <w:szCs w:val="24"/>
        </w:rPr>
        <w:t>- 9.236,02 zł  Ośrodek Hotelowo-Rekreacyjny,</w:t>
      </w:r>
    </w:p>
    <w:p w:rsidR="000E1A66" w:rsidRPr="00D7319D" w:rsidRDefault="000A2ABB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   </w:t>
      </w:r>
      <w:r w:rsidR="000E1A66" w:rsidRPr="00D7319D">
        <w:rPr>
          <w:sz w:val="24"/>
          <w:szCs w:val="24"/>
        </w:rPr>
        <w:t>- 13.955,71 zł Ośrodek Olimpijski,</w:t>
      </w:r>
    </w:p>
    <w:p w:rsidR="000E1A66" w:rsidRPr="00D7319D" w:rsidRDefault="000A2ABB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   </w:t>
      </w:r>
      <w:r w:rsidR="000E1A66" w:rsidRPr="00D7319D">
        <w:rPr>
          <w:sz w:val="24"/>
          <w:szCs w:val="24"/>
        </w:rPr>
        <w:t>- 2.714,37 zł WDK Witosław,</w:t>
      </w:r>
    </w:p>
    <w:p w:rsidR="000E1A66" w:rsidRPr="00D7319D" w:rsidRDefault="000A2ABB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   </w:t>
      </w:r>
      <w:r w:rsidR="000E1A66" w:rsidRPr="00D7319D">
        <w:rPr>
          <w:sz w:val="24"/>
          <w:szCs w:val="24"/>
        </w:rPr>
        <w:t>- 11.803,89 zł  Świetlice Wiejskie.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w 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- woda  3.681,85 zł: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      - 434,86 zł 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 xml:space="preserve">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     - 697,03 zł  Ośrodek Hotelowo-Rekreacyjny,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     - 1.252,26 zł Ośrodek Przygotowań Olimpijskich,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     - 117,07 zł WDK Witosław,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     - 1.180,63 zł Świetlice Wiejskie.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0E1A66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0E1A66">
        <w:rPr>
          <w:b/>
          <w:sz w:val="28"/>
          <w:szCs w:val="28"/>
        </w:rPr>
        <w:t>Zakup usług remontowych: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zaplanowano na  kwotę  20.000,00 </w:t>
      </w:r>
      <w:r w:rsidRPr="00D7319D">
        <w:rPr>
          <w:bCs/>
          <w:sz w:val="24"/>
          <w:szCs w:val="24"/>
        </w:rPr>
        <w:t>zł,</w:t>
      </w:r>
      <w:r w:rsidRPr="00D7319D">
        <w:rPr>
          <w:sz w:val="24"/>
          <w:szCs w:val="24"/>
        </w:rPr>
        <w:t xml:space="preserve">  następnie przeszacowano na kwotę  40.128,00 </w:t>
      </w:r>
      <w:r w:rsidRPr="00D7319D">
        <w:rPr>
          <w:bCs/>
          <w:sz w:val="24"/>
          <w:szCs w:val="24"/>
        </w:rPr>
        <w:t>zł</w:t>
      </w:r>
      <w:r w:rsidRPr="00D7319D">
        <w:rPr>
          <w:sz w:val="24"/>
          <w:szCs w:val="24"/>
        </w:rPr>
        <w:t>, z której w I półroczu wykonano kwotę 26.839,70 zł, co stanowi 66,89 %,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  <w:t xml:space="preserve">  w 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</w:t>
      </w:r>
      <w:r w:rsidRPr="00D7319D">
        <w:rPr>
          <w:sz w:val="24"/>
          <w:szCs w:val="24"/>
        </w:rPr>
        <w:tab/>
        <w:t xml:space="preserve">-  1.264,54 zł  usługi remontowe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</w:t>
      </w:r>
      <w:r w:rsidRPr="00D7319D">
        <w:rPr>
          <w:sz w:val="24"/>
          <w:szCs w:val="24"/>
        </w:rPr>
        <w:tab/>
        <w:t>-  860,00 zł  usługi remontowe Ośrodek Przygotowań Olimpijskich,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</w:t>
      </w:r>
      <w:r w:rsidRPr="00D7319D">
        <w:rPr>
          <w:sz w:val="24"/>
          <w:szCs w:val="24"/>
        </w:rPr>
        <w:tab/>
        <w:t xml:space="preserve"> - 479,70 zł  usługi remontowe Ośrodek Hotelowo-Rekreacyjny,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</w:t>
      </w:r>
      <w:r w:rsidRPr="00D7319D">
        <w:rPr>
          <w:sz w:val="24"/>
          <w:szCs w:val="24"/>
        </w:rPr>
        <w:tab/>
        <w:t>-  170,97 zł  usługi remontowe WDK Witosław,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</w:t>
      </w:r>
      <w:r w:rsidRPr="00D7319D">
        <w:rPr>
          <w:sz w:val="24"/>
          <w:szCs w:val="24"/>
        </w:rPr>
        <w:tab/>
        <w:t>-  24.064,49 zł  usługi remontowe Świetlice Wiejskie.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0E1A66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0E1A66">
        <w:rPr>
          <w:b/>
          <w:sz w:val="28"/>
          <w:szCs w:val="28"/>
        </w:rPr>
        <w:t>Zakup usług zdrowotnych: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0E1A66">
        <w:rPr>
          <w:sz w:val="28"/>
          <w:szCs w:val="28"/>
        </w:rPr>
        <w:t xml:space="preserve"> </w:t>
      </w:r>
      <w:r w:rsidRPr="00D7319D">
        <w:rPr>
          <w:sz w:val="24"/>
          <w:szCs w:val="24"/>
        </w:rPr>
        <w:t xml:space="preserve">zaplanowano na kwotę 1.400,00 </w:t>
      </w:r>
      <w:r w:rsidRPr="00D7319D">
        <w:rPr>
          <w:bCs/>
          <w:sz w:val="24"/>
          <w:szCs w:val="24"/>
        </w:rPr>
        <w:t>zł</w:t>
      </w:r>
      <w:r w:rsidRPr="00D7319D">
        <w:rPr>
          <w:sz w:val="24"/>
          <w:szCs w:val="24"/>
        </w:rPr>
        <w:t>, z której w I półroczu wykonano  kwotę  80,00 zł, co stanowi 5,71 %,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w  tym: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- 40,00 zł Ośrodek Kultury,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- 40,00 zł  Ośrodek Przygotowań Olimpijskich.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</w:t>
      </w:r>
    </w:p>
    <w:p w:rsidR="000E1A66" w:rsidRPr="000E1A66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0E1A66">
        <w:rPr>
          <w:b/>
          <w:sz w:val="28"/>
          <w:szCs w:val="28"/>
        </w:rPr>
        <w:t>Zakup usług pozostałych</w:t>
      </w:r>
      <w:r w:rsidRPr="000E1A66">
        <w:rPr>
          <w:sz w:val="28"/>
          <w:szCs w:val="28"/>
        </w:rPr>
        <w:t>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0E1A66">
        <w:rPr>
          <w:sz w:val="28"/>
          <w:szCs w:val="28"/>
        </w:rPr>
        <w:t xml:space="preserve">  </w:t>
      </w:r>
      <w:r w:rsidRPr="00D7319D">
        <w:rPr>
          <w:sz w:val="24"/>
          <w:szCs w:val="24"/>
        </w:rPr>
        <w:t xml:space="preserve">zaplanowano na kwotę  </w:t>
      </w:r>
      <w:r w:rsidRPr="00D7319D">
        <w:rPr>
          <w:bCs/>
          <w:sz w:val="24"/>
          <w:szCs w:val="24"/>
        </w:rPr>
        <w:t>117.940,00 zł</w:t>
      </w:r>
      <w:r w:rsidRPr="00D7319D">
        <w:rPr>
          <w:sz w:val="24"/>
          <w:szCs w:val="24"/>
        </w:rPr>
        <w:t xml:space="preserve">, następnie przeszacowano na kwotę  118.259,00 zł, w I półroczu 2015 roku wykonano kwotę 51.841,27 </w:t>
      </w:r>
      <w:r w:rsidRPr="00D7319D">
        <w:rPr>
          <w:bCs/>
          <w:sz w:val="24"/>
          <w:szCs w:val="24"/>
        </w:rPr>
        <w:t xml:space="preserve">zł, </w:t>
      </w:r>
      <w:r w:rsidRPr="00D7319D">
        <w:rPr>
          <w:sz w:val="24"/>
          <w:szCs w:val="24"/>
        </w:rPr>
        <w:t>co stanowi  43,84%,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lastRenderedPageBreak/>
        <w:t xml:space="preserve">            w tym: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</w:t>
      </w:r>
      <w:r w:rsidRPr="00D7319D">
        <w:rPr>
          <w:sz w:val="24"/>
          <w:szCs w:val="24"/>
        </w:rPr>
        <w:tab/>
        <w:t xml:space="preserve">-13.548,42 zł  wywóz nieczystości stałych i płynnych: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- 1.759,64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-.1360,44 zł OHR,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- 4.717,43 zł, OPO,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- 646,69 zł WDK Witosław,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 -5.064,22 zł Świetlice Wiejskie.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</w:t>
      </w:r>
      <w:r w:rsidRPr="00D7319D">
        <w:rPr>
          <w:sz w:val="24"/>
          <w:szCs w:val="24"/>
        </w:rPr>
        <w:tab/>
        <w:t xml:space="preserve">- 9.494,90 zł usługi transportowe:   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- 6.565,80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- 827,30 zł Ośrodek Olimpijski, </w:t>
      </w:r>
    </w:p>
    <w:p w:rsidR="000E1A66" w:rsidRPr="00D7319D" w:rsidRDefault="009575C3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</w:t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="000E1A66" w:rsidRPr="00D7319D">
        <w:rPr>
          <w:sz w:val="24"/>
          <w:szCs w:val="24"/>
        </w:rPr>
        <w:t xml:space="preserve"> - 98,40 zł OHR,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-2.003,40 zł  WDK Witosław.</w:t>
      </w:r>
    </w:p>
    <w:p w:rsidR="000E1A66" w:rsidRPr="00D7319D" w:rsidRDefault="009575C3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</w:t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</w:t>
      </w:r>
      <w:r w:rsidR="000E1A66" w:rsidRPr="00D7319D">
        <w:rPr>
          <w:sz w:val="24"/>
          <w:szCs w:val="24"/>
        </w:rPr>
        <w:t>462,00zł  usługi kulturalne: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- 300,00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- 162,00 zł. OPO.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- 26.285,95 usługi pozostałe: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- 10.447,34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- 3.479,87 zł OPO,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-3.318,39 zł OHR,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- 960,00 zł  WDK,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- 4.890,15 zł Stadion Miejski,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- 960,00 zł Uczniowie,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- 2.230,20 zł Świetlice Wiejskie.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="00D7319D"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 xml:space="preserve">-2.050,00 zł  Usługi szkoleniowe: 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 xml:space="preserve">- 610,00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- 300,00 zł OPO,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- 540,00 zł OHR,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- 300,00 zł WDK Witosław</w:t>
      </w:r>
      <w:r w:rsidR="00525491">
        <w:rPr>
          <w:sz w:val="24"/>
          <w:szCs w:val="24"/>
        </w:rPr>
        <w:t>,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  <w:t>- 300,00 zł Uczniowie.</w:t>
      </w:r>
    </w:p>
    <w:p w:rsidR="000E1A66" w:rsidRPr="00D7319D" w:rsidRDefault="000E1A66" w:rsidP="00F5749B">
      <w:pPr>
        <w:spacing w:line="276" w:lineRule="auto"/>
        <w:ind w:firstLine="360"/>
        <w:jc w:val="both"/>
        <w:rPr>
          <w:sz w:val="24"/>
          <w:szCs w:val="24"/>
        </w:rPr>
      </w:pPr>
    </w:p>
    <w:p w:rsidR="000E1A66" w:rsidRPr="000E1A66" w:rsidRDefault="000E1A66" w:rsidP="00F5749B">
      <w:pPr>
        <w:spacing w:line="276" w:lineRule="auto"/>
        <w:ind w:firstLine="360"/>
        <w:jc w:val="both"/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  <w:r w:rsidRPr="000E1A66">
        <w:rPr>
          <w:sz w:val="28"/>
          <w:szCs w:val="28"/>
        </w:rPr>
        <w:t xml:space="preserve">             </w:t>
      </w:r>
      <w:r w:rsidRPr="000E1A66">
        <w:rPr>
          <w:sz w:val="28"/>
          <w:szCs w:val="28"/>
        </w:rPr>
        <w:tab/>
        <w:t xml:space="preserve"> </w:t>
      </w:r>
    </w:p>
    <w:p w:rsidR="000E1A66" w:rsidRPr="000E1A66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0E1A66">
        <w:rPr>
          <w:b/>
          <w:sz w:val="28"/>
          <w:szCs w:val="28"/>
        </w:rPr>
        <w:t>Zakup usług telekomunikacyjnych, w tym dostęp do sieci Internet</w:t>
      </w:r>
      <w:r w:rsidRPr="000E1A66">
        <w:rPr>
          <w:sz w:val="28"/>
          <w:szCs w:val="28"/>
        </w:rPr>
        <w:t>;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zaplanowano na kwotę  </w:t>
      </w:r>
      <w:r w:rsidRPr="00D7319D">
        <w:rPr>
          <w:bCs/>
          <w:sz w:val="24"/>
          <w:szCs w:val="24"/>
        </w:rPr>
        <w:t>15.800,00 zł</w:t>
      </w:r>
      <w:r w:rsidRPr="00D7319D">
        <w:rPr>
          <w:sz w:val="24"/>
          <w:szCs w:val="24"/>
        </w:rPr>
        <w:t>, z której w I półroczu 2015 roku wykonano kwotę 4.314,99 zł, co stanowi 27,31% 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w tym: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="00D7319D"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 xml:space="preserve">- 2.269,36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 xml:space="preserve">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="00D7319D"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>- 1.032,35 zł OPO,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</w:t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="00525491">
        <w:rPr>
          <w:sz w:val="24"/>
          <w:szCs w:val="24"/>
        </w:rPr>
        <w:tab/>
      </w:r>
      <w:r w:rsidRPr="00D7319D">
        <w:rPr>
          <w:sz w:val="24"/>
          <w:szCs w:val="24"/>
        </w:rPr>
        <w:t xml:space="preserve">-  252,09 zł OHR,  </w:t>
      </w:r>
    </w:p>
    <w:p w:rsidR="000E1A66" w:rsidRPr="00D7319D" w:rsidRDefault="000E1A66" w:rsidP="00F5749B">
      <w:pPr>
        <w:spacing w:line="276" w:lineRule="auto"/>
        <w:ind w:left="285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</w:t>
      </w:r>
      <w:r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ab/>
      </w:r>
      <w:r w:rsidR="00525491">
        <w:rPr>
          <w:sz w:val="24"/>
          <w:szCs w:val="24"/>
        </w:rPr>
        <w:tab/>
      </w:r>
      <w:r w:rsidRPr="00D7319D">
        <w:rPr>
          <w:sz w:val="24"/>
          <w:szCs w:val="24"/>
        </w:rPr>
        <w:t>- 761,19 zł WDK Witosław.</w:t>
      </w:r>
    </w:p>
    <w:p w:rsidR="000E1A66" w:rsidRDefault="000E1A66" w:rsidP="00F5749B">
      <w:pPr>
        <w:spacing w:line="276" w:lineRule="auto"/>
        <w:ind w:left="285"/>
        <w:jc w:val="both"/>
        <w:rPr>
          <w:sz w:val="24"/>
          <w:szCs w:val="24"/>
        </w:rPr>
      </w:pPr>
    </w:p>
    <w:p w:rsidR="005F7890" w:rsidRDefault="005F7890" w:rsidP="00F5749B">
      <w:pPr>
        <w:spacing w:line="276" w:lineRule="auto"/>
        <w:ind w:left="285"/>
        <w:jc w:val="both"/>
        <w:rPr>
          <w:sz w:val="24"/>
          <w:szCs w:val="24"/>
        </w:rPr>
      </w:pPr>
    </w:p>
    <w:p w:rsidR="005F7890" w:rsidRPr="00D7319D" w:rsidRDefault="005F7890" w:rsidP="00F5749B">
      <w:pPr>
        <w:spacing w:line="276" w:lineRule="auto"/>
        <w:ind w:left="285"/>
        <w:jc w:val="both"/>
        <w:rPr>
          <w:sz w:val="24"/>
          <w:szCs w:val="24"/>
        </w:rPr>
      </w:pPr>
    </w:p>
    <w:p w:rsidR="000E1A66" w:rsidRPr="000E1A66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0E1A66">
        <w:rPr>
          <w:b/>
          <w:sz w:val="28"/>
          <w:szCs w:val="28"/>
        </w:rPr>
        <w:lastRenderedPageBreak/>
        <w:t>Podróże służbowe krajowe</w:t>
      </w:r>
      <w:r w:rsidRPr="000E1A66">
        <w:rPr>
          <w:sz w:val="28"/>
          <w:szCs w:val="28"/>
        </w:rPr>
        <w:t>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zaplanowano na kwotę 6.200,00 zł, następnie przeszacowano na kwotę 7.700,00 zł, 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z której  w I półroczu 2015 wykonano kwotę 4.476,22 zł, co stanowi  58,13%,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w tym:   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</w:t>
      </w:r>
      <w:r w:rsidRPr="00D7319D">
        <w:rPr>
          <w:sz w:val="24"/>
          <w:szCs w:val="24"/>
        </w:rPr>
        <w:tab/>
        <w:t xml:space="preserve">- 3.826,07 zł na podróże służbowe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 xml:space="preserve">, 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</w:t>
      </w:r>
      <w:r w:rsidRPr="00D7319D">
        <w:rPr>
          <w:sz w:val="24"/>
          <w:szCs w:val="24"/>
        </w:rPr>
        <w:tab/>
        <w:t>- 213,85 zł na  podróże  OPO,</w:t>
      </w:r>
    </w:p>
    <w:p w:rsidR="000E1A66" w:rsidRPr="00D7319D" w:rsidRDefault="00D7319D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 </w:t>
      </w:r>
      <w:r w:rsidR="005F7890">
        <w:rPr>
          <w:sz w:val="24"/>
          <w:szCs w:val="24"/>
        </w:rPr>
        <w:tab/>
      </w:r>
      <w:r w:rsidRPr="00D7319D">
        <w:rPr>
          <w:sz w:val="24"/>
          <w:szCs w:val="24"/>
        </w:rPr>
        <w:t xml:space="preserve"> </w:t>
      </w:r>
      <w:r w:rsidR="000E1A66" w:rsidRPr="00D7319D">
        <w:rPr>
          <w:sz w:val="24"/>
          <w:szCs w:val="24"/>
        </w:rPr>
        <w:t>- 436,30 zł na podróże WDK Witosław.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0E1A66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>Różne opłaty i składki: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zaplanowano kwotę  23.100,00,00 </w:t>
      </w:r>
      <w:r w:rsidRPr="00D7319D">
        <w:rPr>
          <w:bCs/>
          <w:sz w:val="24"/>
          <w:szCs w:val="24"/>
        </w:rPr>
        <w:t>zł</w:t>
      </w:r>
      <w:r w:rsidRPr="00D7319D">
        <w:rPr>
          <w:sz w:val="24"/>
          <w:szCs w:val="24"/>
        </w:rPr>
        <w:t>, następnie przeszacowano na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kwotę 23.200,00 zł, z której w I półroczu roku 2015 wykonano kwotę 11.704,13 </w:t>
      </w:r>
      <w:r w:rsidRPr="00D7319D">
        <w:rPr>
          <w:bCs/>
          <w:sz w:val="24"/>
          <w:szCs w:val="24"/>
        </w:rPr>
        <w:t xml:space="preserve">zł </w:t>
      </w:r>
      <w:r w:rsidRPr="00D7319D">
        <w:rPr>
          <w:sz w:val="24"/>
          <w:szCs w:val="24"/>
        </w:rPr>
        <w:t xml:space="preserve"> co stanowi  50,45%,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w tym: </w:t>
      </w:r>
    </w:p>
    <w:p w:rsidR="000E1A66" w:rsidRPr="00D7319D" w:rsidRDefault="000E1A66" w:rsidP="00F5749B">
      <w:pPr>
        <w:spacing w:line="276" w:lineRule="auto"/>
        <w:jc w:val="both"/>
        <w:rPr>
          <w:color w:val="FF0000"/>
          <w:sz w:val="24"/>
          <w:szCs w:val="24"/>
        </w:rPr>
      </w:pPr>
      <w:r w:rsidRPr="00D7319D">
        <w:rPr>
          <w:sz w:val="24"/>
          <w:szCs w:val="24"/>
        </w:rPr>
        <w:t xml:space="preserve">                 </w:t>
      </w:r>
      <w:r w:rsidRPr="00D7319D">
        <w:rPr>
          <w:sz w:val="24"/>
          <w:szCs w:val="24"/>
        </w:rPr>
        <w:tab/>
      </w:r>
      <w:r w:rsidRPr="00D7319D">
        <w:rPr>
          <w:color w:val="FF0000"/>
          <w:sz w:val="24"/>
          <w:szCs w:val="24"/>
        </w:rPr>
        <w:t xml:space="preserve"> </w:t>
      </w:r>
      <w:r w:rsidRPr="00D7319D">
        <w:rPr>
          <w:color w:val="000000" w:themeColor="text1"/>
          <w:sz w:val="24"/>
          <w:szCs w:val="24"/>
        </w:rPr>
        <w:t xml:space="preserve">- </w:t>
      </w:r>
      <w:r w:rsidRPr="00D7319D">
        <w:rPr>
          <w:sz w:val="24"/>
          <w:szCs w:val="24"/>
        </w:rPr>
        <w:t>6.232,79 zł - ubezpieczenia mienia i osób,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</w:t>
      </w:r>
      <w:r w:rsidR="00D7319D" w:rsidRPr="00D7319D">
        <w:rPr>
          <w:sz w:val="24"/>
          <w:szCs w:val="24"/>
        </w:rPr>
        <w:t xml:space="preserve">    </w:t>
      </w:r>
      <w:r w:rsidR="005F7890">
        <w:rPr>
          <w:sz w:val="24"/>
          <w:szCs w:val="24"/>
        </w:rPr>
        <w:tab/>
      </w:r>
      <w:r w:rsidR="00D7319D" w:rsidRPr="00D7319D">
        <w:rPr>
          <w:sz w:val="24"/>
          <w:szCs w:val="24"/>
        </w:rPr>
        <w:tab/>
      </w:r>
      <w:r w:rsidRPr="00D7319D">
        <w:rPr>
          <w:sz w:val="24"/>
          <w:szCs w:val="24"/>
        </w:rPr>
        <w:t>- 2.066,00 zł - ochrona środowiska,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</w:t>
      </w:r>
      <w:r w:rsidRPr="00D7319D">
        <w:rPr>
          <w:sz w:val="24"/>
          <w:szCs w:val="24"/>
        </w:rPr>
        <w:tab/>
        <w:t xml:space="preserve"> - 365,00 zł -  składki członkowskie,</w:t>
      </w:r>
    </w:p>
    <w:p w:rsidR="000E1A66" w:rsidRPr="00D7319D" w:rsidRDefault="000E1A66" w:rsidP="00F5749B">
      <w:pPr>
        <w:spacing w:line="276" w:lineRule="auto"/>
        <w:jc w:val="both"/>
        <w:rPr>
          <w:bCs/>
          <w:sz w:val="24"/>
          <w:szCs w:val="24"/>
        </w:rPr>
      </w:pPr>
      <w:r w:rsidRPr="00D7319D">
        <w:rPr>
          <w:sz w:val="24"/>
          <w:szCs w:val="24"/>
        </w:rPr>
        <w:tab/>
        <w:t xml:space="preserve"> </w:t>
      </w:r>
      <w:r w:rsidRPr="00D7319D">
        <w:rPr>
          <w:sz w:val="24"/>
          <w:szCs w:val="24"/>
        </w:rPr>
        <w:tab/>
        <w:t xml:space="preserve"> - 3.040,34 zł  inne opłaty. </w:t>
      </w:r>
    </w:p>
    <w:p w:rsidR="000E1A66" w:rsidRPr="000E1A66" w:rsidRDefault="000E1A66" w:rsidP="00F5749B">
      <w:pPr>
        <w:spacing w:line="276" w:lineRule="auto"/>
        <w:jc w:val="both"/>
        <w:rPr>
          <w:b/>
          <w:bCs/>
          <w:sz w:val="28"/>
          <w:szCs w:val="28"/>
        </w:rPr>
      </w:pPr>
    </w:p>
    <w:p w:rsidR="000E1A66" w:rsidRPr="000E1A66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0E1A66">
        <w:rPr>
          <w:b/>
          <w:sz w:val="28"/>
          <w:szCs w:val="28"/>
        </w:rPr>
        <w:t>Odpis na Zakładowy Fundusz Świadczeń Socjalnych</w:t>
      </w:r>
      <w:r w:rsidRPr="000E1A66">
        <w:rPr>
          <w:sz w:val="28"/>
          <w:szCs w:val="28"/>
        </w:rPr>
        <w:t>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zaplanowano na kwotę  </w:t>
      </w:r>
      <w:r w:rsidRPr="00D7319D">
        <w:rPr>
          <w:bCs/>
          <w:sz w:val="24"/>
          <w:szCs w:val="24"/>
        </w:rPr>
        <w:t xml:space="preserve"> 29.700,00 </w:t>
      </w:r>
      <w:r w:rsidRPr="00D7319D">
        <w:rPr>
          <w:sz w:val="24"/>
          <w:szCs w:val="24"/>
        </w:rPr>
        <w:t>zł , z której wykonano  w I półroczu 2015 roku kwotę  26.000,00 zł co stanowi 87,54 % ,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w tym: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  <w:t xml:space="preserve">         - 10.761,67 zł </w:t>
      </w:r>
      <w:proofErr w:type="spellStart"/>
      <w:r w:rsidRPr="00D7319D">
        <w:rPr>
          <w:sz w:val="24"/>
          <w:szCs w:val="24"/>
        </w:rPr>
        <w:t>MGOKiR</w:t>
      </w:r>
      <w:proofErr w:type="spellEnd"/>
      <w:r w:rsidRPr="00D7319D">
        <w:rPr>
          <w:sz w:val="24"/>
          <w:szCs w:val="24"/>
        </w:rPr>
        <w:t xml:space="preserve">,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ab/>
        <w:t xml:space="preserve">        - 4.479,15 zł OPO,  </w:t>
      </w:r>
    </w:p>
    <w:p w:rsidR="000E1A66" w:rsidRPr="00D7319D" w:rsidRDefault="00D7319D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   </w:t>
      </w:r>
      <w:r w:rsidR="005F7890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 xml:space="preserve"> </w:t>
      </w:r>
      <w:r w:rsidR="000E1A66" w:rsidRPr="00D7319D">
        <w:rPr>
          <w:sz w:val="24"/>
          <w:szCs w:val="24"/>
        </w:rPr>
        <w:t>- 6.866,64 zł Ośrodek Hotelowo-Rekreacyjny,</w:t>
      </w:r>
    </w:p>
    <w:p w:rsidR="000E1A66" w:rsidRPr="00D7319D" w:rsidRDefault="000E1A66" w:rsidP="00F5749B">
      <w:pPr>
        <w:spacing w:line="276" w:lineRule="auto"/>
        <w:ind w:left="285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</w:t>
      </w:r>
      <w:r w:rsidR="005F7890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 xml:space="preserve"> - 2.887,49 zł WDK Witosław,</w:t>
      </w:r>
    </w:p>
    <w:p w:rsidR="000E1A66" w:rsidRPr="00D7319D" w:rsidRDefault="000E1A66" w:rsidP="00F5749B">
      <w:pPr>
        <w:spacing w:line="276" w:lineRule="auto"/>
        <w:ind w:left="285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- 765,75zł Uczniowie,</w:t>
      </w:r>
    </w:p>
    <w:p w:rsidR="000E1A66" w:rsidRPr="00D7319D" w:rsidRDefault="000E1A66" w:rsidP="00F5749B">
      <w:pPr>
        <w:spacing w:line="276" w:lineRule="auto"/>
        <w:ind w:left="285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- 239,30 zł  Emeryci.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</w:t>
      </w:r>
      <w:r w:rsidRPr="00D7319D">
        <w:rPr>
          <w:sz w:val="24"/>
          <w:szCs w:val="24"/>
        </w:rPr>
        <w:tab/>
        <w:t xml:space="preserve">Odpis wykonano  na podstawie zatrudnienia i planowanego zatrudnienia pracowników     </w:t>
      </w:r>
      <w:r w:rsidRPr="00D7319D">
        <w:rPr>
          <w:sz w:val="24"/>
          <w:szCs w:val="24"/>
        </w:rPr>
        <w:tab/>
        <w:t>w 2015roku.</w:t>
      </w:r>
    </w:p>
    <w:p w:rsidR="000E1A66" w:rsidRPr="00D7319D" w:rsidRDefault="000E1A66" w:rsidP="00F5749B">
      <w:pPr>
        <w:spacing w:line="276" w:lineRule="auto"/>
        <w:jc w:val="both"/>
        <w:rPr>
          <w:b/>
          <w:sz w:val="24"/>
          <w:szCs w:val="24"/>
        </w:rPr>
      </w:pPr>
      <w:r w:rsidRPr="00D7319D">
        <w:rPr>
          <w:sz w:val="24"/>
          <w:szCs w:val="24"/>
        </w:rPr>
        <w:t xml:space="preserve">   </w:t>
      </w:r>
    </w:p>
    <w:p w:rsidR="000E1A66" w:rsidRPr="000E1A66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0E1A66">
        <w:rPr>
          <w:b/>
          <w:sz w:val="28"/>
          <w:szCs w:val="28"/>
        </w:rPr>
        <w:t>Podatek od nieruchomości: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zaplanowano na kwotę  33.900,00 zł, z  której wykonano w I półroczu roku 2015 kwotę  17.336,00 zł, co stanowi 51,14%.</w:t>
      </w: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  <w:r w:rsidRPr="000E1A66">
        <w:rPr>
          <w:sz w:val="28"/>
          <w:szCs w:val="28"/>
        </w:rPr>
        <w:t xml:space="preserve">          </w:t>
      </w:r>
    </w:p>
    <w:p w:rsidR="000E1A66" w:rsidRPr="000E1A66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8"/>
          <w:szCs w:val="28"/>
        </w:rPr>
      </w:pPr>
      <w:r w:rsidRPr="000E1A66">
        <w:rPr>
          <w:b/>
          <w:sz w:val="28"/>
          <w:szCs w:val="28"/>
        </w:rPr>
        <w:t>Odsetki,  w tym odsetki  od kredytu bankowego</w:t>
      </w:r>
      <w:r w:rsidRPr="000E1A66">
        <w:rPr>
          <w:sz w:val="28"/>
          <w:szCs w:val="28"/>
        </w:rPr>
        <w:t>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zaplanowano na kwotę 6.000,00 zł, następnie przeszacowano na kwotę 2.000,00 zł, </w:t>
      </w:r>
      <w:r w:rsidR="00FD5E66">
        <w:rPr>
          <w:sz w:val="24"/>
          <w:szCs w:val="24"/>
        </w:rPr>
        <w:t xml:space="preserve">           </w:t>
      </w:r>
      <w:r w:rsidRPr="00D7319D">
        <w:rPr>
          <w:sz w:val="24"/>
          <w:szCs w:val="24"/>
        </w:rPr>
        <w:t>z której wykonano kwotę 1.331,85 zł, co stanowi 66,59%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pStyle w:val="Akapitzlist"/>
        <w:tabs>
          <w:tab w:val="left" w:pos="645"/>
        </w:tabs>
        <w:spacing w:line="276" w:lineRule="auto"/>
        <w:ind w:left="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lastRenderedPageBreak/>
        <w:t xml:space="preserve">Stan konta na dzień 01.01.2015 r. </w:t>
      </w:r>
      <w:r w:rsidR="005F7890">
        <w:rPr>
          <w:sz w:val="24"/>
          <w:szCs w:val="24"/>
        </w:rPr>
        <w:t xml:space="preserve">          </w:t>
      </w:r>
      <w:r w:rsidRPr="00D7319D">
        <w:rPr>
          <w:sz w:val="24"/>
          <w:szCs w:val="24"/>
        </w:rPr>
        <w:t xml:space="preserve">- </w:t>
      </w:r>
      <w:r w:rsidR="005F7890">
        <w:rPr>
          <w:sz w:val="24"/>
          <w:szCs w:val="24"/>
        </w:rPr>
        <w:t xml:space="preserve"> </w:t>
      </w:r>
      <w:r w:rsidRPr="00D7319D">
        <w:rPr>
          <w:sz w:val="24"/>
          <w:szCs w:val="24"/>
        </w:rPr>
        <w:t>70.000,00 zł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Stan konta na 30.06.2015 r. </w:t>
      </w:r>
      <w:r w:rsidR="005F7890">
        <w:rPr>
          <w:sz w:val="24"/>
          <w:szCs w:val="24"/>
        </w:rPr>
        <w:t xml:space="preserve">                     + </w:t>
      </w:r>
      <w:r w:rsidRPr="00D7319D">
        <w:rPr>
          <w:sz w:val="24"/>
          <w:szCs w:val="24"/>
        </w:rPr>
        <w:t>2.192,34 zł</w:t>
      </w: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</w:p>
    <w:p w:rsidR="000E1A66" w:rsidRPr="00D7319D" w:rsidRDefault="000E1A66" w:rsidP="00F5749B">
      <w:pPr>
        <w:widowControl/>
        <w:numPr>
          <w:ilvl w:val="0"/>
          <w:numId w:val="25"/>
        </w:numPr>
        <w:tabs>
          <w:tab w:val="left" w:pos="840"/>
        </w:tabs>
        <w:autoSpaceDE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Zobowiązania Miejsko-Gminnego Ośrodka Kultury i Rekreacji w Mroczy</w:t>
      </w:r>
    </w:p>
    <w:p w:rsidR="000E1A66" w:rsidRPr="00D7319D" w:rsidRDefault="000E1A66" w:rsidP="00F5749B">
      <w:pPr>
        <w:widowControl/>
        <w:autoSpaceDE/>
        <w:spacing w:line="276" w:lineRule="auto"/>
        <w:ind w:left="72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na dzień  30.06.2015 r.</w:t>
      </w:r>
    </w:p>
    <w:p w:rsidR="000E1A66" w:rsidRPr="00D7319D" w:rsidRDefault="000E1A66" w:rsidP="00F5749B">
      <w:pPr>
        <w:spacing w:line="276" w:lineRule="auto"/>
        <w:ind w:left="360"/>
        <w:jc w:val="both"/>
        <w:rPr>
          <w:sz w:val="24"/>
          <w:szCs w:val="24"/>
        </w:rPr>
      </w:pPr>
    </w:p>
    <w:p w:rsidR="000E1A66" w:rsidRPr="00D7319D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11.447,55 zł  zobowiązania z tytułu dostaw towarów i usług.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Zobowiązania nie  są wymagalne.</w:t>
      </w:r>
    </w:p>
    <w:p w:rsidR="000E1A66" w:rsidRPr="00D7319D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22.225,47  zł wobec ZUS, tytułem składek za miesiąc czerwiec  2015  r. – termin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 płatności ubiegnie 6 lipca 2015 r.</w:t>
      </w:r>
    </w:p>
    <w:p w:rsidR="000E1A66" w:rsidRPr="00D7319D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6.000,00 zł wobec Urzędu Skarbowego tytułem podatku dochodowego od osób fizycznych za miesiąc czerwiec  2015 – termin płatności  22 lipca 2015 r.  </w:t>
      </w:r>
    </w:p>
    <w:p w:rsidR="000E1A66" w:rsidRPr="00D7319D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2.472,00 zł zobowiązanie z tytułu składek PFRON za miesiąc czerwiec 2015 roku – termin płatności 22 lipca 2015 roku.</w:t>
      </w:r>
    </w:p>
    <w:p w:rsidR="000E1A66" w:rsidRPr="00D7319D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108,44 zobowiązania z tytułu wynagrodzeń, zobowiązania nie są wymagalne.</w:t>
      </w:r>
    </w:p>
    <w:p w:rsidR="000E1A66" w:rsidRPr="00D7319D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612,57 inne  zobowiązania, zobowiązania nie są wymagalne.</w:t>
      </w:r>
    </w:p>
    <w:p w:rsidR="000E1A66" w:rsidRPr="00D7319D" w:rsidRDefault="000E1A66" w:rsidP="00F5749B">
      <w:pPr>
        <w:pStyle w:val="Akapitzlist"/>
        <w:numPr>
          <w:ilvl w:val="0"/>
          <w:numId w:val="38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67.847,08 zł krótkoterminowy kredyt w rachunku bankowym. 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110.713,11  zł  -  Ogółem zobowiązania na 30.06.2015 r. 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Są to zobowiązania niewymagalne.</w:t>
      </w:r>
    </w:p>
    <w:p w:rsidR="000E1A66" w:rsidRPr="00D7319D" w:rsidRDefault="000E1A66" w:rsidP="00F5749B">
      <w:pPr>
        <w:spacing w:line="276" w:lineRule="auto"/>
        <w:ind w:left="720"/>
        <w:jc w:val="both"/>
        <w:rPr>
          <w:sz w:val="24"/>
          <w:szCs w:val="24"/>
        </w:rPr>
      </w:pPr>
    </w:p>
    <w:p w:rsidR="000E1A66" w:rsidRPr="00D7319D" w:rsidRDefault="000E1A66" w:rsidP="00F5749B">
      <w:pPr>
        <w:spacing w:line="276" w:lineRule="auto"/>
        <w:ind w:left="360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2.     Należności Miejsko-Gminnego Ośrodka Kultury i Rekreacji w Mroczy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              na dzień 30.06.2015 r.</w:t>
      </w:r>
    </w:p>
    <w:p w:rsidR="000E1A66" w:rsidRPr="00D7319D" w:rsidRDefault="000E1A66" w:rsidP="00F5749B">
      <w:pPr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pStyle w:val="Akapitzlist"/>
        <w:numPr>
          <w:ilvl w:val="0"/>
          <w:numId w:val="42"/>
        </w:numPr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 xml:space="preserve">46.596,80 zł 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w tym:</w:t>
      </w: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- 43.214,80 zł należności niewymagalne,</w:t>
      </w:r>
    </w:p>
    <w:p w:rsidR="000E1A66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  <w:r w:rsidRPr="00D7319D">
        <w:rPr>
          <w:sz w:val="24"/>
          <w:szCs w:val="24"/>
        </w:rPr>
        <w:t>-  3.382,00 zł</w:t>
      </w:r>
      <w:r w:rsidR="00C22A68">
        <w:rPr>
          <w:sz w:val="24"/>
          <w:szCs w:val="24"/>
        </w:rPr>
        <w:t xml:space="preserve"> należności </w:t>
      </w:r>
      <w:r w:rsidRPr="00D7319D">
        <w:rPr>
          <w:sz w:val="24"/>
          <w:szCs w:val="24"/>
        </w:rPr>
        <w:t xml:space="preserve"> wymagalne.</w:t>
      </w:r>
    </w:p>
    <w:p w:rsidR="00695F38" w:rsidRDefault="00695F38" w:rsidP="00F5749B">
      <w:pPr>
        <w:pStyle w:val="Akapitzlist"/>
        <w:spacing w:line="276" w:lineRule="auto"/>
        <w:jc w:val="both"/>
        <w:rPr>
          <w:sz w:val="24"/>
          <w:szCs w:val="24"/>
        </w:rPr>
      </w:pPr>
    </w:p>
    <w:p w:rsidR="00695F38" w:rsidRDefault="00C22A68" w:rsidP="00F5749B">
      <w:pPr>
        <w:pStyle w:val="Akapitzlist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Należności </w:t>
      </w:r>
      <w:r w:rsidR="00695F38">
        <w:rPr>
          <w:sz w:val="24"/>
          <w:szCs w:val="24"/>
        </w:rPr>
        <w:t xml:space="preserve">wymagalne w kwocie </w:t>
      </w:r>
      <w:r>
        <w:rPr>
          <w:sz w:val="24"/>
          <w:szCs w:val="24"/>
        </w:rPr>
        <w:t>w kwocie 1.000,00 zł  zostały zapłacone dnia 09.07.2015 r., natomiast do dłużnika należności na kwotę 2.382,00 zł. zostało wysłane wezwanie do zapłaty.</w:t>
      </w:r>
    </w:p>
    <w:p w:rsidR="00C22A68" w:rsidRPr="00D7319D" w:rsidRDefault="00C22A68" w:rsidP="00F5749B">
      <w:pPr>
        <w:pStyle w:val="Akapitzlist"/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</w:p>
    <w:p w:rsidR="000E1A66" w:rsidRPr="00D7319D" w:rsidRDefault="000E1A66" w:rsidP="00F5749B">
      <w:pPr>
        <w:pStyle w:val="Akapitzlist"/>
        <w:spacing w:line="276" w:lineRule="auto"/>
        <w:jc w:val="both"/>
        <w:rPr>
          <w:sz w:val="24"/>
          <w:szCs w:val="24"/>
        </w:rPr>
      </w:pP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  <w:r w:rsidRPr="000E1A66">
        <w:rPr>
          <w:sz w:val="28"/>
          <w:szCs w:val="28"/>
        </w:rPr>
        <w:t xml:space="preserve">           </w:t>
      </w:r>
    </w:p>
    <w:p w:rsidR="000E1A66" w:rsidRPr="000E1A66" w:rsidRDefault="000E1A66" w:rsidP="00F5749B">
      <w:pPr>
        <w:spacing w:line="276" w:lineRule="auto"/>
        <w:jc w:val="both"/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rPr>
          <w:sz w:val="28"/>
          <w:szCs w:val="28"/>
        </w:rPr>
      </w:pPr>
    </w:p>
    <w:p w:rsidR="000E1A66" w:rsidRPr="000E1A66" w:rsidRDefault="000E1A66" w:rsidP="00F5749B">
      <w:pPr>
        <w:spacing w:line="276" w:lineRule="auto"/>
        <w:rPr>
          <w:sz w:val="28"/>
          <w:szCs w:val="28"/>
        </w:rPr>
      </w:pPr>
    </w:p>
    <w:p w:rsidR="00F5749B" w:rsidRPr="000E1A66" w:rsidRDefault="00F5749B">
      <w:pPr>
        <w:spacing w:line="276" w:lineRule="auto"/>
        <w:rPr>
          <w:sz w:val="28"/>
          <w:szCs w:val="28"/>
        </w:rPr>
      </w:pPr>
    </w:p>
    <w:sectPr w:rsidR="00F5749B" w:rsidRPr="000E1A66" w:rsidSect="00D90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Microsoft YaHei">
    <w:charset w:val="EE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  <w:spacing w:val="1"/>
        <w:sz w:val="24"/>
        <w:szCs w:val="24"/>
      </w:rPr>
    </w:lvl>
  </w:abstractNum>
  <w:abstractNum w:abstractNumId="1">
    <w:nsid w:val="00000002"/>
    <w:multiLevelType w:val="singleLevel"/>
    <w:tmpl w:val="00000002"/>
    <w:name w:val="WW8Num2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>
    <w:nsid w:val="00000003"/>
    <w:multiLevelType w:val="singleLevel"/>
    <w:tmpl w:val="00000003"/>
    <w:name w:val="WW8Num3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color w:val="000000"/>
        <w:spacing w:val="2"/>
        <w:sz w:val="24"/>
        <w:szCs w:val="24"/>
      </w:rPr>
    </w:lvl>
  </w:abstractNum>
  <w:abstractNum w:abstractNumId="3">
    <w:nsid w:val="00000004"/>
    <w:multiLevelType w:val="singleLevel"/>
    <w:tmpl w:val="00000004"/>
    <w:name w:val="WW8Num4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color w:val="000000"/>
        <w:spacing w:val="1"/>
        <w:sz w:val="24"/>
        <w:szCs w:val="24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1"/>
        <w:sz w:val="24"/>
        <w:szCs w:val="24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5"/>
        <w:sz w:val="24"/>
        <w:szCs w:val="24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pacing w:val="3"/>
        <w:sz w:val="24"/>
        <w:szCs w:val="24"/>
      </w:rPr>
    </w:lvl>
  </w:abstractNum>
  <w:abstractNum w:abstractNumId="7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 w:val="0"/>
        <w:color w:val="000000"/>
        <w:spacing w:val="1"/>
        <w:sz w:val="24"/>
        <w:szCs w:val="24"/>
      </w:rPr>
    </w:lvl>
  </w:abstractNum>
  <w:abstractNum w:abstractNumId="8">
    <w:nsid w:val="00000009"/>
    <w:multiLevelType w:val="singleLevel"/>
    <w:tmpl w:val="00000009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B"/>
    <w:multiLevelType w:val="singleLevel"/>
    <w:tmpl w:val="0000000B"/>
    <w:name w:val="WW8Num1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1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2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color w:val="000000"/>
        <w:spacing w:val="4"/>
        <w:sz w:val="24"/>
        <w:szCs w:val="24"/>
      </w:rPr>
    </w:lvl>
  </w:abstractNum>
  <w:abstractNum w:abstractNumId="13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spacing w:val="1"/>
      </w:rPr>
    </w:lvl>
  </w:abstractNum>
  <w:abstractNum w:abstractNumId="14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bCs w:val="0"/>
        <w:color w:val="000000"/>
        <w:spacing w:val="4"/>
        <w:sz w:val="24"/>
        <w:szCs w:val="24"/>
      </w:rPr>
    </w:lvl>
  </w:abstractNum>
  <w:abstractNum w:abstractNumId="15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6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color w:val="000000"/>
        <w:spacing w:val="2"/>
        <w:sz w:val="24"/>
        <w:szCs w:val="24"/>
      </w:rPr>
    </w:lvl>
    <w:lvl w:ilvl="1">
      <w:start w:val="3"/>
      <w:numFmt w:val="upperLetter"/>
      <w:lvlText w:val="%2)"/>
      <w:lvlJc w:val="left"/>
      <w:pPr>
        <w:tabs>
          <w:tab w:val="num" w:pos="1305"/>
        </w:tabs>
        <w:ind w:left="1305" w:hanging="360"/>
      </w:p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>
    <w:nsid w:val="00000013"/>
    <w:multiLevelType w:val="multilevel"/>
    <w:tmpl w:val="00000013"/>
    <w:name w:val="WW8Num19"/>
    <w:lvl w:ilvl="0">
      <w:start w:val="3"/>
      <w:numFmt w:val="lowerLetter"/>
      <w:lvlText w:val="%1)"/>
      <w:lvlJc w:val="left"/>
      <w:pPr>
        <w:tabs>
          <w:tab w:val="num" w:pos="365"/>
        </w:tabs>
        <w:ind w:left="365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1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color w:val="000000"/>
        <w:spacing w:val="4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00000018"/>
    <w:name w:val="WW8Num26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name w:val="WW8Num27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0000001A"/>
    <w:name w:val="WW8Num28"/>
    <w:lvl w:ilvl="0">
      <w:start w:val="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8Num29"/>
    <w:lvl w:ilvl="0">
      <w:start w:val="1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>
    <w:nsid w:val="0000001D"/>
    <w:multiLevelType w:val="multilevel"/>
    <w:tmpl w:val="0000001D"/>
    <w:name w:val="WW8Num31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/>
        <w:b/>
        <w:bCs w:val="0"/>
        <w:i/>
        <w:iCs/>
        <w:color w:val="000000"/>
        <w:spacing w:val="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9">
    <w:nsid w:val="0000001E"/>
    <w:multiLevelType w:val="singleLevel"/>
    <w:tmpl w:val="0000001E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0">
    <w:nsid w:val="0000001F"/>
    <w:multiLevelType w:val="multilevel"/>
    <w:tmpl w:val="0000001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0A261200"/>
    <w:multiLevelType w:val="hybridMultilevel"/>
    <w:tmpl w:val="8016617E"/>
    <w:lvl w:ilvl="0" w:tplc="0415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2">
    <w:nsid w:val="0C234E1D"/>
    <w:multiLevelType w:val="hybridMultilevel"/>
    <w:tmpl w:val="4F644532"/>
    <w:lvl w:ilvl="0" w:tplc="7ADE198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196E597F"/>
    <w:multiLevelType w:val="hybridMultilevel"/>
    <w:tmpl w:val="6B98273C"/>
    <w:lvl w:ilvl="0" w:tplc="0415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>
    <w:nsid w:val="1F67764E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265126FA"/>
    <w:multiLevelType w:val="hybridMultilevel"/>
    <w:tmpl w:val="DF0ECF5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6">
    <w:nsid w:val="309F7B13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33A452D5"/>
    <w:multiLevelType w:val="hybridMultilevel"/>
    <w:tmpl w:val="08700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961E4A"/>
    <w:multiLevelType w:val="hybridMultilevel"/>
    <w:tmpl w:val="7BE2238E"/>
    <w:lvl w:ilvl="0" w:tplc="0415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39">
    <w:nsid w:val="58212F1B"/>
    <w:multiLevelType w:val="hybridMultilevel"/>
    <w:tmpl w:val="C890D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227125"/>
    <w:multiLevelType w:val="multilevel"/>
    <w:tmpl w:val="00000018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>
    <w:nsid w:val="6A144A4E"/>
    <w:multiLevelType w:val="hybridMultilevel"/>
    <w:tmpl w:val="2D3CC2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7"/>
  </w:num>
  <w:num w:numId="3">
    <w:abstractNumId w:val="28"/>
  </w:num>
  <w:num w:numId="4">
    <w:abstractNumId w:val="29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21"/>
  </w:num>
  <w:num w:numId="26">
    <w:abstractNumId w:val="22"/>
  </w:num>
  <w:num w:numId="27">
    <w:abstractNumId w:val="23"/>
  </w:num>
  <w:num w:numId="28">
    <w:abstractNumId w:val="24"/>
  </w:num>
  <w:num w:numId="29">
    <w:abstractNumId w:val="25"/>
  </w:num>
  <w:num w:numId="30">
    <w:abstractNumId w:val="26"/>
  </w:num>
  <w:num w:numId="31">
    <w:abstractNumId w:val="30"/>
  </w:num>
  <w:num w:numId="32">
    <w:abstractNumId w:val="32"/>
  </w:num>
  <w:num w:numId="33">
    <w:abstractNumId w:val="37"/>
  </w:num>
  <w:num w:numId="34">
    <w:abstractNumId w:val="34"/>
  </w:num>
  <w:num w:numId="35">
    <w:abstractNumId w:val="40"/>
  </w:num>
  <w:num w:numId="36">
    <w:abstractNumId w:val="36"/>
  </w:num>
  <w:num w:numId="37">
    <w:abstractNumId w:val="33"/>
  </w:num>
  <w:num w:numId="38">
    <w:abstractNumId w:val="41"/>
  </w:num>
  <w:num w:numId="39">
    <w:abstractNumId w:val="38"/>
  </w:num>
  <w:num w:numId="40">
    <w:abstractNumId w:val="31"/>
  </w:num>
  <w:num w:numId="41">
    <w:abstractNumId w:val="35"/>
  </w:num>
  <w:num w:numId="42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8C7CC3"/>
    <w:rsid w:val="000213B0"/>
    <w:rsid w:val="00033BB2"/>
    <w:rsid w:val="00067B65"/>
    <w:rsid w:val="00077DF6"/>
    <w:rsid w:val="00086135"/>
    <w:rsid w:val="00093B3A"/>
    <w:rsid w:val="00093CF2"/>
    <w:rsid w:val="000A2ABB"/>
    <w:rsid w:val="000C3564"/>
    <w:rsid w:val="000E1A66"/>
    <w:rsid w:val="00112623"/>
    <w:rsid w:val="00134A2B"/>
    <w:rsid w:val="00135B0B"/>
    <w:rsid w:val="00135F64"/>
    <w:rsid w:val="001464ED"/>
    <w:rsid w:val="001531E6"/>
    <w:rsid w:val="00154D42"/>
    <w:rsid w:val="00156C43"/>
    <w:rsid w:val="00160B0E"/>
    <w:rsid w:val="001846F2"/>
    <w:rsid w:val="001976AF"/>
    <w:rsid w:val="001C58BD"/>
    <w:rsid w:val="001D279E"/>
    <w:rsid w:val="001E7B3B"/>
    <w:rsid w:val="002267CC"/>
    <w:rsid w:val="00236713"/>
    <w:rsid w:val="002419D7"/>
    <w:rsid w:val="00242263"/>
    <w:rsid w:val="00264F42"/>
    <w:rsid w:val="00290269"/>
    <w:rsid w:val="00291DAD"/>
    <w:rsid w:val="002D5AD7"/>
    <w:rsid w:val="00325870"/>
    <w:rsid w:val="0033040C"/>
    <w:rsid w:val="003514B1"/>
    <w:rsid w:val="00355B7B"/>
    <w:rsid w:val="00355D18"/>
    <w:rsid w:val="0037155F"/>
    <w:rsid w:val="003728EB"/>
    <w:rsid w:val="003923AD"/>
    <w:rsid w:val="003A615C"/>
    <w:rsid w:val="003C6D9F"/>
    <w:rsid w:val="003E07D6"/>
    <w:rsid w:val="003E2C8D"/>
    <w:rsid w:val="003F1B5F"/>
    <w:rsid w:val="00403CC5"/>
    <w:rsid w:val="004C44EA"/>
    <w:rsid w:val="004E4AEF"/>
    <w:rsid w:val="004F3874"/>
    <w:rsid w:val="00525491"/>
    <w:rsid w:val="005552B8"/>
    <w:rsid w:val="005658DA"/>
    <w:rsid w:val="00576CC1"/>
    <w:rsid w:val="005908D9"/>
    <w:rsid w:val="005969B9"/>
    <w:rsid w:val="005A5CBE"/>
    <w:rsid w:val="005F1A2C"/>
    <w:rsid w:val="005F21C6"/>
    <w:rsid w:val="005F579B"/>
    <w:rsid w:val="005F7890"/>
    <w:rsid w:val="00610B01"/>
    <w:rsid w:val="006473F8"/>
    <w:rsid w:val="0065741B"/>
    <w:rsid w:val="00662F73"/>
    <w:rsid w:val="00695F38"/>
    <w:rsid w:val="006B4C23"/>
    <w:rsid w:val="006D5A63"/>
    <w:rsid w:val="006E31FE"/>
    <w:rsid w:val="00706877"/>
    <w:rsid w:val="00717060"/>
    <w:rsid w:val="0072122D"/>
    <w:rsid w:val="007255AA"/>
    <w:rsid w:val="00735C96"/>
    <w:rsid w:val="00761BDC"/>
    <w:rsid w:val="007C158B"/>
    <w:rsid w:val="007C1DC9"/>
    <w:rsid w:val="007C3CA9"/>
    <w:rsid w:val="007C44C4"/>
    <w:rsid w:val="007C5028"/>
    <w:rsid w:val="00835119"/>
    <w:rsid w:val="00845884"/>
    <w:rsid w:val="00852BD4"/>
    <w:rsid w:val="008C7CC3"/>
    <w:rsid w:val="008E044E"/>
    <w:rsid w:val="00901FCF"/>
    <w:rsid w:val="009130F8"/>
    <w:rsid w:val="009554C5"/>
    <w:rsid w:val="009575C3"/>
    <w:rsid w:val="00976363"/>
    <w:rsid w:val="009924AA"/>
    <w:rsid w:val="009A41C6"/>
    <w:rsid w:val="009A7C74"/>
    <w:rsid w:val="009D1769"/>
    <w:rsid w:val="009E1B36"/>
    <w:rsid w:val="009E710A"/>
    <w:rsid w:val="009F2C2D"/>
    <w:rsid w:val="009F440D"/>
    <w:rsid w:val="00A04B00"/>
    <w:rsid w:val="00A506FC"/>
    <w:rsid w:val="00A55571"/>
    <w:rsid w:val="00A9544B"/>
    <w:rsid w:val="00AA47B1"/>
    <w:rsid w:val="00AB38C2"/>
    <w:rsid w:val="00AE493C"/>
    <w:rsid w:val="00AF59A5"/>
    <w:rsid w:val="00B0014F"/>
    <w:rsid w:val="00B124BB"/>
    <w:rsid w:val="00B15A8F"/>
    <w:rsid w:val="00B23CAA"/>
    <w:rsid w:val="00B42AD9"/>
    <w:rsid w:val="00B637F0"/>
    <w:rsid w:val="00B77706"/>
    <w:rsid w:val="00B86091"/>
    <w:rsid w:val="00B8636C"/>
    <w:rsid w:val="00BA6C5A"/>
    <w:rsid w:val="00BB0E9D"/>
    <w:rsid w:val="00BF1FBF"/>
    <w:rsid w:val="00C066FD"/>
    <w:rsid w:val="00C22A68"/>
    <w:rsid w:val="00C425AD"/>
    <w:rsid w:val="00C44910"/>
    <w:rsid w:val="00C4549D"/>
    <w:rsid w:val="00C60D4F"/>
    <w:rsid w:val="00C776D9"/>
    <w:rsid w:val="00CB5495"/>
    <w:rsid w:val="00CC466E"/>
    <w:rsid w:val="00D0623C"/>
    <w:rsid w:val="00D2086B"/>
    <w:rsid w:val="00D21468"/>
    <w:rsid w:val="00D37ED8"/>
    <w:rsid w:val="00D7319D"/>
    <w:rsid w:val="00D90907"/>
    <w:rsid w:val="00D97714"/>
    <w:rsid w:val="00DA0584"/>
    <w:rsid w:val="00DD744E"/>
    <w:rsid w:val="00DE73F7"/>
    <w:rsid w:val="00E05918"/>
    <w:rsid w:val="00E2029B"/>
    <w:rsid w:val="00E33FAA"/>
    <w:rsid w:val="00E4185A"/>
    <w:rsid w:val="00E428D7"/>
    <w:rsid w:val="00E42E62"/>
    <w:rsid w:val="00E46CEF"/>
    <w:rsid w:val="00E70A83"/>
    <w:rsid w:val="00E73D7B"/>
    <w:rsid w:val="00E90ADE"/>
    <w:rsid w:val="00EA15A4"/>
    <w:rsid w:val="00EB5343"/>
    <w:rsid w:val="00EC5C73"/>
    <w:rsid w:val="00ED5EDC"/>
    <w:rsid w:val="00EF7228"/>
    <w:rsid w:val="00EF7E8F"/>
    <w:rsid w:val="00F17BFD"/>
    <w:rsid w:val="00F21FE7"/>
    <w:rsid w:val="00F5749B"/>
    <w:rsid w:val="00F57BFC"/>
    <w:rsid w:val="00F57D3A"/>
    <w:rsid w:val="00F67EA9"/>
    <w:rsid w:val="00F72E4E"/>
    <w:rsid w:val="00F8494F"/>
    <w:rsid w:val="00F90E6B"/>
    <w:rsid w:val="00F92FC2"/>
    <w:rsid w:val="00FB26EC"/>
    <w:rsid w:val="00FC5C20"/>
    <w:rsid w:val="00FD5E66"/>
    <w:rsid w:val="00FE0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7CC3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52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52B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rsid w:val="000E1A66"/>
    <w:rPr>
      <w:color w:val="000000"/>
      <w:spacing w:val="1"/>
      <w:sz w:val="24"/>
      <w:szCs w:val="24"/>
    </w:rPr>
  </w:style>
  <w:style w:type="character" w:customStyle="1" w:styleId="WW8Num2z0">
    <w:name w:val="WW8Num2z0"/>
    <w:rsid w:val="000E1A66"/>
  </w:style>
  <w:style w:type="character" w:customStyle="1" w:styleId="WW8Num3z0">
    <w:name w:val="WW8Num3z0"/>
    <w:rsid w:val="000E1A66"/>
    <w:rPr>
      <w:rFonts w:ascii="Times New Roman" w:hAnsi="Times New Roman" w:cs="Times New Roman" w:hint="default"/>
      <w:b/>
      <w:bCs w:val="0"/>
      <w:color w:val="000000"/>
      <w:spacing w:val="2"/>
      <w:sz w:val="24"/>
      <w:szCs w:val="24"/>
    </w:rPr>
  </w:style>
  <w:style w:type="character" w:customStyle="1" w:styleId="WW8Num4z0">
    <w:name w:val="WW8Num4z0"/>
    <w:rsid w:val="000E1A66"/>
    <w:rPr>
      <w:color w:val="000000"/>
      <w:spacing w:val="1"/>
      <w:sz w:val="24"/>
      <w:szCs w:val="24"/>
    </w:rPr>
  </w:style>
  <w:style w:type="character" w:customStyle="1" w:styleId="WW8Num5z0">
    <w:name w:val="WW8Num5z0"/>
    <w:rsid w:val="000E1A66"/>
    <w:rPr>
      <w:rFonts w:ascii="Times New Roman" w:hAnsi="Times New Roman" w:cs="Times New Roman" w:hint="default"/>
      <w:color w:val="000000"/>
      <w:spacing w:val="1"/>
      <w:sz w:val="24"/>
      <w:szCs w:val="24"/>
    </w:rPr>
  </w:style>
  <w:style w:type="character" w:customStyle="1" w:styleId="WW8Num6z0">
    <w:name w:val="WW8Num6z0"/>
    <w:rsid w:val="000E1A66"/>
    <w:rPr>
      <w:rFonts w:ascii="Times New Roman" w:hAnsi="Times New Roman" w:cs="Times New Roman" w:hint="default"/>
      <w:color w:val="000000"/>
      <w:spacing w:val="5"/>
      <w:sz w:val="24"/>
      <w:szCs w:val="24"/>
    </w:rPr>
  </w:style>
  <w:style w:type="character" w:customStyle="1" w:styleId="WW8Num7z0">
    <w:name w:val="WW8Num7z0"/>
    <w:rsid w:val="000E1A66"/>
    <w:rPr>
      <w:rFonts w:ascii="Times New Roman" w:hAnsi="Times New Roman" w:cs="Times New Roman" w:hint="default"/>
      <w:color w:val="000000"/>
      <w:spacing w:val="3"/>
      <w:sz w:val="24"/>
      <w:szCs w:val="24"/>
    </w:rPr>
  </w:style>
  <w:style w:type="character" w:customStyle="1" w:styleId="WW8Num8z0">
    <w:name w:val="WW8Num8z0"/>
    <w:rsid w:val="000E1A66"/>
    <w:rPr>
      <w:rFonts w:ascii="Times New Roman" w:hAnsi="Times New Roman" w:cs="Times New Roman" w:hint="default"/>
      <w:b/>
      <w:bCs w:val="0"/>
      <w:color w:val="000000"/>
      <w:spacing w:val="1"/>
      <w:sz w:val="24"/>
      <w:szCs w:val="24"/>
    </w:rPr>
  </w:style>
  <w:style w:type="character" w:customStyle="1" w:styleId="WW8Num9z0">
    <w:name w:val="WW8Num9z0"/>
    <w:rsid w:val="000E1A66"/>
    <w:rPr>
      <w:rFonts w:ascii="Times New Roman" w:hAnsi="Times New Roman" w:cs="Times New Roman" w:hint="default"/>
      <w:sz w:val="24"/>
      <w:szCs w:val="24"/>
    </w:rPr>
  </w:style>
  <w:style w:type="character" w:customStyle="1" w:styleId="WW8Num10z0">
    <w:name w:val="WW8Num10z0"/>
    <w:rsid w:val="000E1A66"/>
    <w:rPr>
      <w:rFonts w:ascii="Times New Roman" w:hAnsi="Times New Roman" w:cs="Times New Roman" w:hint="default"/>
    </w:rPr>
  </w:style>
  <w:style w:type="character" w:customStyle="1" w:styleId="WW8Num11z0">
    <w:name w:val="WW8Num11z0"/>
    <w:rsid w:val="000E1A66"/>
    <w:rPr>
      <w:rFonts w:ascii="Times New Roman" w:hAnsi="Times New Roman" w:cs="Times New Roman" w:hint="default"/>
    </w:rPr>
  </w:style>
  <w:style w:type="character" w:customStyle="1" w:styleId="WW8Num12z0">
    <w:name w:val="WW8Num12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3z0">
    <w:name w:val="WW8Num13z0"/>
    <w:rsid w:val="000E1A66"/>
    <w:rPr>
      <w:b/>
      <w:bCs w:val="0"/>
      <w:color w:val="000000"/>
      <w:spacing w:val="4"/>
      <w:sz w:val="24"/>
      <w:szCs w:val="24"/>
    </w:rPr>
  </w:style>
  <w:style w:type="character" w:customStyle="1" w:styleId="WW8Num14z0">
    <w:name w:val="WW8Num14z0"/>
    <w:rsid w:val="000E1A66"/>
    <w:rPr>
      <w:b/>
      <w:bCs w:val="0"/>
      <w:spacing w:val="1"/>
    </w:rPr>
  </w:style>
  <w:style w:type="character" w:customStyle="1" w:styleId="WW8Num15z0">
    <w:name w:val="WW8Num15z0"/>
    <w:rsid w:val="000E1A66"/>
    <w:rPr>
      <w:b/>
      <w:bCs w:val="0"/>
      <w:color w:val="000000"/>
      <w:spacing w:val="4"/>
      <w:sz w:val="24"/>
      <w:szCs w:val="24"/>
    </w:rPr>
  </w:style>
  <w:style w:type="character" w:customStyle="1" w:styleId="WW8Num16z0">
    <w:name w:val="WW8Num16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17z0">
    <w:name w:val="WW8Num17z0"/>
    <w:rsid w:val="000E1A6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18z0">
    <w:name w:val="WW8Num18z0"/>
    <w:rsid w:val="000E1A66"/>
    <w:rPr>
      <w:rFonts w:ascii="Times New Roman" w:hAnsi="Times New Roman" w:cs="Times New Roman" w:hint="default"/>
      <w:b/>
      <w:color w:val="000000"/>
      <w:spacing w:val="2"/>
      <w:sz w:val="24"/>
      <w:szCs w:val="24"/>
    </w:rPr>
  </w:style>
  <w:style w:type="character" w:customStyle="1" w:styleId="WW8Num18z1">
    <w:name w:val="WW8Num18z1"/>
    <w:rsid w:val="000E1A66"/>
  </w:style>
  <w:style w:type="character" w:customStyle="1" w:styleId="WW8Num18z2">
    <w:name w:val="WW8Num18z2"/>
    <w:rsid w:val="000E1A66"/>
  </w:style>
  <w:style w:type="character" w:customStyle="1" w:styleId="WW8Num18z3">
    <w:name w:val="WW8Num18z3"/>
    <w:rsid w:val="000E1A66"/>
  </w:style>
  <w:style w:type="character" w:customStyle="1" w:styleId="WW8Num18z4">
    <w:name w:val="WW8Num18z4"/>
    <w:rsid w:val="000E1A66"/>
  </w:style>
  <w:style w:type="character" w:customStyle="1" w:styleId="WW8Num18z5">
    <w:name w:val="WW8Num18z5"/>
    <w:rsid w:val="000E1A66"/>
  </w:style>
  <w:style w:type="character" w:customStyle="1" w:styleId="WW8Num18z6">
    <w:name w:val="WW8Num18z6"/>
    <w:rsid w:val="000E1A66"/>
  </w:style>
  <w:style w:type="character" w:customStyle="1" w:styleId="WW8Num18z7">
    <w:name w:val="WW8Num18z7"/>
    <w:rsid w:val="000E1A66"/>
  </w:style>
  <w:style w:type="character" w:customStyle="1" w:styleId="WW8Num18z8">
    <w:name w:val="WW8Num18z8"/>
    <w:rsid w:val="000E1A66"/>
  </w:style>
  <w:style w:type="character" w:customStyle="1" w:styleId="WW8Num19z0">
    <w:name w:val="WW8Num19z0"/>
    <w:rsid w:val="000E1A66"/>
    <w:rPr>
      <w:rFonts w:ascii="Times New Roman" w:hAnsi="Times New Roman" w:cs="Times New Roman" w:hint="default"/>
      <w:sz w:val="24"/>
      <w:szCs w:val="24"/>
    </w:rPr>
  </w:style>
  <w:style w:type="character" w:customStyle="1" w:styleId="WW8Num19z1">
    <w:name w:val="WW8Num19z1"/>
    <w:rsid w:val="000E1A66"/>
    <w:rPr>
      <w:rFonts w:ascii="Courier New" w:hAnsi="Courier New" w:cs="Courier New" w:hint="default"/>
    </w:rPr>
  </w:style>
  <w:style w:type="character" w:customStyle="1" w:styleId="WW8Num19z2">
    <w:name w:val="WW8Num19z2"/>
    <w:rsid w:val="000E1A66"/>
    <w:rPr>
      <w:rFonts w:ascii="Wingdings" w:hAnsi="Wingdings" w:cs="Wingdings" w:hint="default"/>
    </w:rPr>
  </w:style>
  <w:style w:type="character" w:customStyle="1" w:styleId="WW8Num19z3">
    <w:name w:val="WW8Num19z3"/>
    <w:rsid w:val="000E1A66"/>
    <w:rPr>
      <w:rFonts w:ascii="Symbol" w:hAnsi="Symbol" w:cs="Symbol" w:hint="default"/>
    </w:rPr>
  </w:style>
  <w:style w:type="character" w:customStyle="1" w:styleId="WW8Num19z4">
    <w:name w:val="WW8Num19z4"/>
    <w:rsid w:val="000E1A66"/>
  </w:style>
  <w:style w:type="character" w:customStyle="1" w:styleId="WW8Num19z5">
    <w:name w:val="WW8Num19z5"/>
    <w:rsid w:val="000E1A66"/>
  </w:style>
  <w:style w:type="character" w:customStyle="1" w:styleId="WW8Num19z6">
    <w:name w:val="WW8Num19z6"/>
    <w:rsid w:val="000E1A66"/>
  </w:style>
  <w:style w:type="character" w:customStyle="1" w:styleId="WW8Num19z7">
    <w:name w:val="WW8Num19z7"/>
    <w:rsid w:val="000E1A66"/>
  </w:style>
  <w:style w:type="character" w:customStyle="1" w:styleId="WW8Num19z8">
    <w:name w:val="WW8Num19z8"/>
    <w:rsid w:val="000E1A66"/>
  </w:style>
  <w:style w:type="character" w:customStyle="1" w:styleId="WW8Num20z0">
    <w:name w:val="WW8Num20z0"/>
    <w:rsid w:val="000E1A66"/>
    <w:rPr>
      <w:rFonts w:ascii="Times New Roman" w:hAnsi="Times New Roman" w:cs="Times New Roman" w:hint="default"/>
    </w:rPr>
  </w:style>
  <w:style w:type="character" w:customStyle="1" w:styleId="WW8Num20z1">
    <w:name w:val="WW8Num20z1"/>
    <w:rsid w:val="000E1A66"/>
    <w:rPr>
      <w:rFonts w:ascii="Courier New" w:hAnsi="Courier New" w:cs="Courier New" w:hint="default"/>
    </w:rPr>
  </w:style>
  <w:style w:type="character" w:customStyle="1" w:styleId="WW8Num20z2">
    <w:name w:val="WW8Num20z2"/>
    <w:rsid w:val="000E1A66"/>
    <w:rPr>
      <w:rFonts w:ascii="Wingdings" w:hAnsi="Wingdings" w:cs="Wingdings" w:hint="default"/>
    </w:rPr>
  </w:style>
  <w:style w:type="character" w:customStyle="1" w:styleId="WW8Num20z3">
    <w:name w:val="WW8Num20z3"/>
    <w:rsid w:val="000E1A66"/>
    <w:rPr>
      <w:rFonts w:ascii="Symbol" w:hAnsi="Symbol" w:cs="Symbol" w:hint="default"/>
    </w:rPr>
  </w:style>
  <w:style w:type="character" w:customStyle="1" w:styleId="WW8Num20z4">
    <w:name w:val="WW8Num20z4"/>
    <w:rsid w:val="000E1A66"/>
  </w:style>
  <w:style w:type="character" w:customStyle="1" w:styleId="WW8Num20z5">
    <w:name w:val="WW8Num20z5"/>
    <w:rsid w:val="000E1A66"/>
  </w:style>
  <w:style w:type="character" w:customStyle="1" w:styleId="WW8Num20z6">
    <w:name w:val="WW8Num20z6"/>
    <w:rsid w:val="000E1A66"/>
  </w:style>
  <w:style w:type="character" w:customStyle="1" w:styleId="WW8Num20z7">
    <w:name w:val="WW8Num20z7"/>
    <w:rsid w:val="000E1A66"/>
  </w:style>
  <w:style w:type="character" w:customStyle="1" w:styleId="WW8Num20z8">
    <w:name w:val="WW8Num20z8"/>
    <w:rsid w:val="000E1A66"/>
  </w:style>
  <w:style w:type="character" w:customStyle="1" w:styleId="WW8Num21z0">
    <w:name w:val="WW8Num21z0"/>
    <w:rsid w:val="000E1A66"/>
    <w:rPr>
      <w:rFonts w:ascii="Times New Roman" w:hAnsi="Times New Roman" w:cs="Times New Roman" w:hint="default"/>
    </w:rPr>
  </w:style>
  <w:style w:type="character" w:customStyle="1" w:styleId="WW8Num21z1">
    <w:name w:val="WW8Num21z1"/>
    <w:rsid w:val="000E1A66"/>
  </w:style>
  <w:style w:type="character" w:customStyle="1" w:styleId="WW8Num21z2">
    <w:name w:val="WW8Num21z2"/>
    <w:rsid w:val="000E1A66"/>
  </w:style>
  <w:style w:type="character" w:customStyle="1" w:styleId="WW8Num21z3">
    <w:name w:val="WW8Num21z3"/>
    <w:rsid w:val="000E1A66"/>
  </w:style>
  <w:style w:type="character" w:customStyle="1" w:styleId="WW8Num21z4">
    <w:name w:val="WW8Num21z4"/>
    <w:rsid w:val="000E1A66"/>
  </w:style>
  <w:style w:type="character" w:customStyle="1" w:styleId="WW8Num21z5">
    <w:name w:val="WW8Num21z5"/>
    <w:rsid w:val="000E1A66"/>
  </w:style>
  <w:style w:type="character" w:customStyle="1" w:styleId="WW8Num21z6">
    <w:name w:val="WW8Num21z6"/>
    <w:rsid w:val="000E1A66"/>
  </w:style>
  <w:style w:type="character" w:customStyle="1" w:styleId="WW8Num21z7">
    <w:name w:val="WW8Num21z7"/>
    <w:rsid w:val="000E1A66"/>
  </w:style>
  <w:style w:type="character" w:customStyle="1" w:styleId="WW8Num21z8">
    <w:name w:val="WW8Num21z8"/>
    <w:rsid w:val="000E1A66"/>
  </w:style>
  <w:style w:type="character" w:customStyle="1" w:styleId="WW8Num22z0">
    <w:name w:val="WW8Num22z0"/>
    <w:rsid w:val="000E1A66"/>
    <w:rPr>
      <w:rFonts w:ascii="Times New Roman" w:hAnsi="Times New Roman" w:cs="Times New Roman" w:hint="default"/>
      <w:color w:val="000000"/>
      <w:spacing w:val="4"/>
      <w:sz w:val="24"/>
      <w:szCs w:val="24"/>
    </w:rPr>
  </w:style>
  <w:style w:type="character" w:customStyle="1" w:styleId="WW8Num22z1">
    <w:name w:val="WW8Num22z1"/>
    <w:rsid w:val="000E1A66"/>
    <w:rPr>
      <w:rFonts w:ascii="Courier New" w:hAnsi="Courier New" w:cs="Courier New" w:hint="default"/>
    </w:rPr>
  </w:style>
  <w:style w:type="character" w:customStyle="1" w:styleId="WW8Num22z2">
    <w:name w:val="WW8Num22z2"/>
    <w:rsid w:val="000E1A66"/>
    <w:rPr>
      <w:rFonts w:ascii="Wingdings" w:hAnsi="Wingdings" w:cs="Wingdings" w:hint="default"/>
    </w:rPr>
  </w:style>
  <w:style w:type="character" w:customStyle="1" w:styleId="WW8Num22z3">
    <w:name w:val="WW8Num22z3"/>
    <w:rsid w:val="000E1A66"/>
    <w:rPr>
      <w:rFonts w:ascii="Symbol" w:hAnsi="Symbol" w:cs="Symbol" w:hint="default"/>
    </w:rPr>
  </w:style>
  <w:style w:type="character" w:customStyle="1" w:styleId="WW8Num22z4">
    <w:name w:val="WW8Num22z4"/>
    <w:rsid w:val="000E1A66"/>
  </w:style>
  <w:style w:type="character" w:customStyle="1" w:styleId="WW8Num22z5">
    <w:name w:val="WW8Num22z5"/>
    <w:rsid w:val="000E1A66"/>
  </w:style>
  <w:style w:type="character" w:customStyle="1" w:styleId="WW8Num22z6">
    <w:name w:val="WW8Num22z6"/>
    <w:rsid w:val="000E1A66"/>
  </w:style>
  <w:style w:type="character" w:customStyle="1" w:styleId="WW8Num22z7">
    <w:name w:val="WW8Num22z7"/>
    <w:rsid w:val="000E1A66"/>
  </w:style>
  <w:style w:type="character" w:customStyle="1" w:styleId="WW8Num22z8">
    <w:name w:val="WW8Num22z8"/>
    <w:rsid w:val="000E1A66"/>
  </w:style>
  <w:style w:type="character" w:customStyle="1" w:styleId="WW8Num23z0">
    <w:name w:val="WW8Num23z0"/>
    <w:rsid w:val="000E1A66"/>
    <w:rPr>
      <w:rFonts w:ascii="Times New Roman" w:hAnsi="Times New Roman" w:cs="Times New Roman" w:hint="default"/>
    </w:rPr>
  </w:style>
  <w:style w:type="character" w:customStyle="1" w:styleId="WW8Num23z1">
    <w:name w:val="WW8Num23z1"/>
    <w:rsid w:val="000E1A66"/>
    <w:rPr>
      <w:rFonts w:ascii="Courier New" w:hAnsi="Courier New" w:cs="Courier New" w:hint="default"/>
    </w:rPr>
  </w:style>
  <w:style w:type="character" w:customStyle="1" w:styleId="WW8Num23z2">
    <w:name w:val="WW8Num23z2"/>
    <w:rsid w:val="000E1A66"/>
    <w:rPr>
      <w:rFonts w:ascii="Wingdings" w:hAnsi="Wingdings" w:cs="Wingdings" w:hint="default"/>
    </w:rPr>
  </w:style>
  <w:style w:type="character" w:customStyle="1" w:styleId="WW8Num23z3">
    <w:name w:val="WW8Num23z3"/>
    <w:rsid w:val="000E1A66"/>
    <w:rPr>
      <w:rFonts w:ascii="Symbol" w:hAnsi="Symbol" w:cs="Symbol" w:hint="default"/>
    </w:rPr>
  </w:style>
  <w:style w:type="character" w:customStyle="1" w:styleId="WW8Num23z4">
    <w:name w:val="WW8Num23z4"/>
    <w:rsid w:val="000E1A66"/>
  </w:style>
  <w:style w:type="character" w:customStyle="1" w:styleId="WW8Num23z5">
    <w:name w:val="WW8Num23z5"/>
    <w:rsid w:val="000E1A66"/>
  </w:style>
  <w:style w:type="character" w:customStyle="1" w:styleId="WW8Num23z6">
    <w:name w:val="WW8Num23z6"/>
    <w:rsid w:val="000E1A66"/>
  </w:style>
  <w:style w:type="character" w:customStyle="1" w:styleId="WW8Num23z7">
    <w:name w:val="WW8Num23z7"/>
    <w:rsid w:val="000E1A66"/>
  </w:style>
  <w:style w:type="character" w:customStyle="1" w:styleId="WW8Num23z8">
    <w:name w:val="WW8Num23z8"/>
    <w:rsid w:val="000E1A66"/>
  </w:style>
  <w:style w:type="character" w:customStyle="1" w:styleId="WW8Num24z0">
    <w:name w:val="WW8Num24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4z1">
    <w:name w:val="WW8Num24z1"/>
    <w:rsid w:val="000E1A66"/>
    <w:rPr>
      <w:rFonts w:ascii="Courier New" w:hAnsi="Courier New" w:cs="Courier New" w:hint="default"/>
    </w:rPr>
  </w:style>
  <w:style w:type="character" w:customStyle="1" w:styleId="WW8Num24z2">
    <w:name w:val="WW8Num24z2"/>
    <w:rsid w:val="000E1A66"/>
    <w:rPr>
      <w:rFonts w:ascii="Wingdings" w:hAnsi="Wingdings" w:cs="Wingdings" w:hint="default"/>
    </w:rPr>
  </w:style>
  <w:style w:type="character" w:customStyle="1" w:styleId="WW8Num24z3">
    <w:name w:val="WW8Num24z3"/>
    <w:rsid w:val="000E1A66"/>
    <w:rPr>
      <w:rFonts w:ascii="Symbol" w:hAnsi="Symbol" w:cs="Symbol" w:hint="default"/>
    </w:rPr>
  </w:style>
  <w:style w:type="character" w:customStyle="1" w:styleId="WW8Num24z4">
    <w:name w:val="WW8Num24z4"/>
    <w:rsid w:val="000E1A66"/>
  </w:style>
  <w:style w:type="character" w:customStyle="1" w:styleId="WW8Num24z5">
    <w:name w:val="WW8Num24z5"/>
    <w:rsid w:val="000E1A66"/>
  </w:style>
  <w:style w:type="character" w:customStyle="1" w:styleId="WW8Num24z6">
    <w:name w:val="WW8Num24z6"/>
    <w:rsid w:val="000E1A66"/>
  </w:style>
  <w:style w:type="character" w:customStyle="1" w:styleId="WW8Num24z7">
    <w:name w:val="WW8Num24z7"/>
    <w:rsid w:val="000E1A66"/>
  </w:style>
  <w:style w:type="character" w:customStyle="1" w:styleId="WW8Num24z8">
    <w:name w:val="WW8Num24z8"/>
    <w:rsid w:val="000E1A66"/>
  </w:style>
  <w:style w:type="character" w:customStyle="1" w:styleId="WW8Num25z0">
    <w:name w:val="WW8Num25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5z1">
    <w:name w:val="WW8Num25z1"/>
    <w:rsid w:val="000E1A66"/>
    <w:rPr>
      <w:rFonts w:ascii="Courier New" w:hAnsi="Courier New" w:cs="Courier New" w:hint="default"/>
    </w:rPr>
  </w:style>
  <w:style w:type="character" w:customStyle="1" w:styleId="WW8Num25z2">
    <w:name w:val="WW8Num25z2"/>
    <w:rsid w:val="000E1A66"/>
    <w:rPr>
      <w:rFonts w:ascii="Wingdings" w:hAnsi="Wingdings" w:cs="Wingdings" w:hint="default"/>
    </w:rPr>
  </w:style>
  <w:style w:type="character" w:customStyle="1" w:styleId="WW8Num25z3">
    <w:name w:val="WW8Num25z3"/>
    <w:rsid w:val="000E1A66"/>
    <w:rPr>
      <w:rFonts w:ascii="Symbol" w:hAnsi="Symbol" w:cs="Symbol" w:hint="default"/>
    </w:rPr>
  </w:style>
  <w:style w:type="character" w:customStyle="1" w:styleId="WW8Num25z4">
    <w:name w:val="WW8Num25z4"/>
    <w:rsid w:val="000E1A66"/>
  </w:style>
  <w:style w:type="character" w:customStyle="1" w:styleId="WW8Num25z5">
    <w:name w:val="WW8Num25z5"/>
    <w:rsid w:val="000E1A66"/>
  </w:style>
  <w:style w:type="character" w:customStyle="1" w:styleId="WW8Num25z6">
    <w:name w:val="WW8Num25z6"/>
    <w:rsid w:val="000E1A66"/>
  </w:style>
  <w:style w:type="character" w:customStyle="1" w:styleId="WW8Num25z7">
    <w:name w:val="WW8Num25z7"/>
    <w:rsid w:val="000E1A66"/>
  </w:style>
  <w:style w:type="character" w:customStyle="1" w:styleId="WW8Num25z8">
    <w:name w:val="WW8Num25z8"/>
    <w:rsid w:val="000E1A66"/>
  </w:style>
  <w:style w:type="character" w:customStyle="1" w:styleId="WW8Num26z0">
    <w:name w:val="WW8Num26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6z1">
    <w:name w:val="WW8Num26z1"/>
    <w:rsid w:val="000E1A66"/>
    <w:rPr>
      <w:rFonts w:ascii="Courier New" w:hAnsi="Courier New" w:cs="Courier New" w:hint="default"/>
    </w:rPr>
  </w:style>
  <w:style w:type="character" w:customStyle="1" w:styleId="WW8Num26z2">
    <w:name w:val="WW8Num26z2"/>
    <w:rsid w:val="000E1A66"/>
    <w:rPr>
      <w:rFonts w:ascii="Wingdings" w:hAnsi="Wingdings" w:cs="Wingdings" w:hint="default"/>
    </w:rPr>
  </w:style>
  <w:style w:type="character" w:customStyle="1" w:styleId="WW8Num26z3">
    <w:name w:val="WW8Num26z3"/>
    <w:rsid w:val="000E1A66"/>
    <w:rPr>
      <w:rFonts w:ascii="Symbol" w:hAnsi="Symbol" w:cs="Symbol" w:hint="default"/>
    </w:rPr>
  </w:style>
  <w:style w:type="character" w:customStyle="1" w:styleId="WW8Num26z4">
    <w:name w:val="WW8Num26z4"/>
    <w:rsid w:val="000E1A66"/>
  </w:style>
  <w:style w:type="character" w:customStyle="1" w:styleId="WW8Num26z5">
    <w:name w:val="WW8Num26z5"/>
    <w:rsid w:val="000E1A66"/>
  </w:style>
  <w:style w:type="character" w:customStyle="1" w:styleId="WW8Num26z6">
    <w:name w:val="WW8Num26z6"/>
    <w:rsid w:val="000E1A66"/>
  </w:style>
  <w:style w:type="character" w:customStyle="1" w:styleId="WW8Num26z7">
    <w:name w:val="WW8Num26z7"/>
    <w:rsid w:val="000E1A66"/>
  </w:style>
  <w:style w:type="character" w:customStyle="1" w:styleId="WW8Num26z8">
    <w:name w:val="WW8Num26z8"/>
    <w:rsid w:val="000E1A66"/>
  </w:style>
  <w:style w:type="character" w:customStyle="1" w:styleId="WW8Num27z0">
    <w:name w:val="WW8Num27z0"/>
    <w:rsid w:val="000E1A66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WW8Num27z1">
    <w:name w:val="WW8Num27z1"/>
    <w:rsid w:val="000E1A66"/>
    <w:rPr>
      <w:rFonts w:ascii="Courier New" w:hAnsi="Courier New" w:cs="Courier New" w:hint="default"/>
    </w:rPr>
  </w:style>
  <w:style w:type="character" w:customStyle="1" w:styleId="WW8Num27z2">
    <w:name w:val="WW8Num27z2"/>
    <w:rsid w:val="000E1A66"/>
    <w:rPr>
      <w:rFonts w:ascii="Wingdings" w:hAnsi="Wingdings" w:cs="Wingdings" w:hint="default"/>
    </w:rPr>
  </w:style>
  <w:style w:type="character" w:customStyle="1" w:styleId="WW8Num27z3">
    <w:name w:val="WW8Num27z3"/>
    <w:rsid w:val="000E1A66"/>
    <w:rPr>
      <w:rFonts w:ascii="Symbol" w:hAnsi="Symbol" w:cs="Symbol" w:hint="default"/>
    </w:rPr>
  </w:style>
  <w:style w:type="character" w:customStyle="1" w:styleId="WW8Num27z4">
    <w:name w:val="WW8Num27z4"/>
    <w:rsid w:val="000E1A66"/>
  </w:style>
  <w:style w:type="character" w:customStyle="1" w:styleId="WW8Num27z5">
    <w:name w:val="WW8Num27z5"/>
    <w:rsid w:val="000E1A66"/>
  </w:style>
  <w:style w:type="character" w:customStyle="1" w:styleId="WW8Num27z6">
    <w:name w:val="WW8Num27z6"/>
    <w:rsid w:val="000E1A66"/>
  </w:style>
  <w:style w:type="character" w:customStyle="1" w:styleId="WW8Num27z7">
    <w:name w:val="WW8Num27z7"/>
    <w:rsid w:val="000E1A66"/>
  </w:style>
  <w:style w:type="character" w:customStyle="1" w:styleId="WW8Num27z8">
    <w:name w:val="WW8Num27z8"/>
    <w:rsid w:val="000E1A66"/>
  </w:style>
  <w:style w:type="character" w:customStyle="1" w:styleId="WW8Num28z0">
    <w:name w:val="WW8Num28z0"/>
    <w:rsid w:val="000E1A66"/>
    <w:rPr>
      <w:rFonts w:ascii="Times New Roman" w:hAnsi="Times New Roman" w:cs="Times New Roman" w:hint="default"/>
      <w:b/>
      <w:color w:val="000000"/>
      <w:sz w:val="24"/>
      <w:szCs w:val="24"/>
    </w:rPr>
  </w:style>
  <w:style w:type="character" w:customStyle="1" w:styleId="WW8Num28z1">
    <w:name w:val="WW8Num28z1"/>
    <w:rsid w:val="000E1A66"/>
    <w:rPr>
      <w:rFonts w:ascii="Courier New" w:hAnsi="Courier New" w:cs="Courier New" w:hint="default"/>
    </w:rPr>
  </w:style>
  <w:style w:type="character" w:customStyle="1" w:styleId="WW8Num28z2">
    <w:name w:val="WW8Num28z2"/>
    <w:rsid w:val="000E1A66"/>
    <w:rPr>
      <w:rFonts w:ascii="Wingdings" w:hAnsi="Wingdings" w:cs="Wingdings" w:hint="default"/>
    </w:rPr>
  </w:style>
  <w:style w:type="character" w:customStyle="1" w:styleId="WW8Num28z3">
    <w:name w:val="WW8Num28z3"/>
    <w:rsid w:val="000E1A66"/>
    <w:rPr>
      <w:rFonts w:ascii="Symbol" w:hAnsi="Symbol" w:cs="Symbol" w:hint="default"/>
    </w:rPr>
  </w:style>
  <w:style w:type="character" w:customStyle="1" w:styleId="WW8Num28z4">
    <w:name w:val="WW8Num28z4"/>
    <w:rsid w:val="000E1A66"/>
  </w:style>
  <w:style w:type="character" w:customStyle="1" w:styleId="WW8Num28z5">
    <w:name w:val="WW8Num28z5"/>
    <w:rsid w:val="000E1A66"/>
  </w:style>
  <w:style w:type="character" w:customStyle="1" w:styleId="WW8Num28z6">
    <w:name w:val="WW8Num28z6"/>
    <w:rsid w:val="000E1A66"/>
  </w:style>
  <w:style w:type="character" w:customStyle="1" w:styleId="WW8Num28z7">
    <w:name w:val="WW8Num28z7"/>
    <w:rsid w:val="000E1A66"/>
  </w:style>
  <w:style w:type="character" w:customStyle="1" w:styleId="WW8Num28z8">
    <w:name w:val="WW8Num28z8"/>
    <w:rsid w:val="000E1A66"/>
  </w:style>
  <w:style w:type="character" w:customStyle="1" w:styleId="WW8Num29z0">
    <w:name w:val="WW8Num29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29z1">
    <w:name w:val="WW8Num29z1"/>
    <w:rsid w:val="000E1A66"/>
    <w:rPr>
      <w:rFonts w:ascii="Courier New" w:hAnsi="Courier New" w:cs="Courier New" w:hint="default"/>
    </w:rPr>
  </w:style>
  <w:style w:type="character" w:customStyle="1" w:styleId="WW8Num29z2">
    <w:name w:val="WW8Num29z2"/>
    <w:rsid w:val="000E1A66"/>
    <w:rPr>
      <w:rFonts w:ascii="Wingdings" w:hAnsi="Wingdings" w:cs="Wingdings" w:hint="default"/>
    </w:rPr>
  </w:style>
  <w:style w:type="character" w:customStyle="1" w:styleId="WW8Num29z3">
    <w:name w:val="WW8Num29z3"/>
    <w:rsid w:val="000E1A66"/>
    <w:rPr>
      <w:rFonts w:ascii="Symbol" w:hAnsi="Symbol" w:cs="Symbol" w:hint="default"/>
    </w:rPr>
  </w:style>
  <w:style w:type="character" w:customStyle="1" w:styleId="WW8Num29z4">
    <w:name w:val="WW8Num29z4"/>
    <w:rsid w:val="000E1A66"/>
  </w:style>
  <w:style w:type="character" w:customStyle="1" w:styleId="WW8Num29z5">
    <w:name w:val="WW8Num29z5"/>
    <w:rsid w:val="000E1A66"/>
  </w:style>
  <w:style w:type="character" w:customStyle="1" w:styleId="WW8Num29z6">
    <w:name w:val="WW8Num29z6"/>
    <w:rsid w:val="000E1A66"/>
  </w:style>
  <w:style w:type="character" w:customStyle="1" w:styleId="WW8Num29z7">
    <w:name w:val="WW8Num29z7"/>
    <w:rsid w:val="000E1A66"/>
  </w:style>
  <w:style w:type="character" w:customStyle="1" w:styleId="WW8Num29z8">
    <w:name w:val="WW8Num29z8"/>
    <w:rsid w:val="000E1A66"/>
  </w:style>
  <w:style w:type="character" w:customStyle="1" w:styleId="WW8Num30z0">
    <w:name w:val="WW8Num30z0"/>
    <w:rsid w:val="000E1A6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0z1">
    <w:name w:val="WW8Num30z1"/>
    <w:rsid w:val="000E1A66"/>
    <w:rPr>
      <w:rFonts w:ascii="Courier New" w:hAnsi="Courier New" w:cs="Courier New" w:hint="default"/>
    </w:rPr>
  </w:style>
  <w:style w:type="character" w:customStyle="1" w:styleId="WW8Num30z2">
    <w:name w:val="WW8Num30z2"/>
    <w:rsid w:val="000E1A66"/>
    <w:rPr>
      <w:rFonts w:ascii="Wingdings" w:hAnsi="Wingdings" w:cs="Wingdings" w:hint="default"/>
    </w:rPr>
  </w:style>
  <w:style w:type="character" w:customStyle="1" w:styleId="WW8Num30z3">
    <w:name w:val="WW8Num30z3"/>
    <w:rsid w:val="000E1A66"/>
    <w:rPr>
      <w:rFonts w:ascii="Symbol" w:hAnsi="Symbol" w:cs="Symbol" w:hint="default"/>
    </w:rPr>
  </w:style>
  <w:style w:type="character" w:customStyle="1" w:styleId="WW8Num30z4">
    <w:name w:val="WW8Num30z4"/>
    <w:rsid w:val="000E1A66"/>
  </w:style>
  <w:style w:type="character" w:customStyle="1" w:styleId="WW8Num30z5">
    <w:name w:val="WW8Num30z5"/>
    <w:rsid w:val="000E1A66"/>
  </w:style>
  <w:style w:type="character" w:customStyle="1" w:styleId="WW8Num30z6">
    <w:name w:val="WW8Num30z6"/>
    <w:rsid w:val="000E1A66"/>
  </w:style>
  <w:style w:type="character" w:customStyle="1" w:styleId="WW8Num30z7">
    <w:name w:val="WW8Num30z7"/>
    <w:rsid w:val="000E1A66"/>
  </w:style>
  <w:style w:type="character" w:customStyle="1" w:styleId="WW8Num30z8">
    <w:name w:val="WW8Num30z8"/>
    <w:rsid w:val="000E1A66"/>
  </w:style>
  <w:style w:type="character" w:customStyle="1" w:styleId="WW8Num31z0">
    <w:name w:val="WW8Num31z0"/>
    <w:rsid w:val="000E1A66"/>
    <w:rPr>
      <w:rFonts w:eastAsia="Times New Roman" w:cs="Times New Roman"/>
      <w:b/>
      <w:bCs w:val="0"/>
      <w:i/>
      <w:iCs/>
      <w:color w:val="000000"/>
      <w:spacing w:val="2"/>
      <w:sz w:val="24"/>
      <w:szCs w:val="24"/>
    </w:rPr>
  </w:style>
  <w:style w:type="character" w:customStyle="1" w:styleId="WW8Num31z1">
    <w:name w:val="WW8Num31z1"/>
    <w:rsid w:val="000E1A66"/>
  </w:style>
  <w:style w:type="character" w:customStyle="1" w:styleId="WW8Num31z2">
    <w:name w:val="WW8Num31z2"/>
    <w:rsid w:val="000E1A66"/>
  </w:style>
  <w:style w:type="character" w:customStyle="1" w:styleId="WW8Num31z3">
    <w:name w:val="WW8Num31z3"/>
    <w:rsid w:val="000E1A66"/>
  </w:style>
  <w:style w:type="character" w:customStyle="1" w:styleId="WW8Num31z4">
    <w:name w:val="WW8Num31z4"/>
    <w:rsid w:val="000E1A66"/>
  </w:style>
  <w:style w:type="character" w:customStyle="1" w:styleId="WW8Num31z5">
    <w:name w:val="WW8Num31z5"/>
    <w:rsid w:val="000E1A66"/>
  </w:style>
  <w:style w:type="character" w:customStyle="1" w:styleId="WW8Num31z6">
    <w:name w:val="WW8Num31z6"/>
    <w:rsid w:val="000E1A66"/>
  </w:style>
  <w:style w:type="character" w:customStyle="1" w:styleId="WW8Num31z7">
    <w:name w:val="WW8Num31z7"/>
    <w:rsid w:val="000E1A66"/>
  </w:style>
  <w:style w:type="character" w:customStyle="1" w:styleId="WW8Num31z8">
    <w:name w:val="WW8Num31z8"/>
    <w:rsid w:val="000E1A66"/>
  </w:style>
  <w:style w:type="character" w:customStyle="1" w:styleId="WW8Num32z0">
    <w:name w:val="WW8Num32z0"/>
    <w:rsid w:val="000E1A66"/>
    <w:rPr>
      <w:b w:val="0"/>
      <w:bCs w:val="0"/>
    </w:rPr>
  </w:style>
  <w:style w:type="character" w:customStyle="1" w:styleId="WW8Num32z1">
    <w:name w:val="WW8Num32z1"/>
    <w:rsid w:val="000E1A66"/>
  </w:style>
  <w:style w:type="character" w:customStyle="1" w:styleId="WW8Num32z2">
    <w:name w:val="WW8Num32z2"/>
    <w:rsid w:val="000E1A66"/>
  </w:style>
  <w:style w:type="character" w:customStyle="1" w:styleId="WW8Num32z3">
    <w:name w:val="WW8Num32z3"/>
    <w:rsid w:val="000E1A66"/>
  </w:style>
  <w:style w:type="character" w:customStyle="1" w:styleId="WW8Num32z4">
    <w:name w:val="WW8Num32z4"/>
    <w:rsid w:val="000E1A66"/>
  </w:style>
  <w:style w:type="character" w:customStyle="1" w:styleId="WW8Num32z5">
    <w:name w:val="WW8Num32z5"/>
    <w:rsid w:val="000E1A66"/>
  </w:style>
  <w:style w:type="character" w:customStyle="1" w:styleId="WW8Num32z6">
    <w:name w:val="WW8Num32z6"/>
    <w:rsid w:val="000E1A66"/>
  </w:style>
  <w:style w:type="character" w:customStyle="1" w:styleId="WW8Num32z7">
    <w:name w:val="WW8Num32z7"/>
    <w:rsid w:val="000E1A66"/>
  </w:style>
  <w:style w:type="character" w:customStyle="1" w:styleId="WW8Num32z8">
    <w:name w:val="WW8Num32z8"/>
    <w:rsid w:val="000E1A66"/>
  </w:style>
  <w:style w:type="character" w:customStyle="1" w:styleId="WW8NumSt33z1">
    <w:name w:val="WW8NumSt33z1"/>
    <w:rsid w:val="000E1A66"/>
  </w:style>
  <w:style w:type="character" w:customStyle="1" w:styleId="WW8NumSt33z2">
    <w:name w:val="WW8NumSt33z2"/>
    <w:rsid w:val="000E1A66"/>
  </w:style>
  <w:style w:type="character" w:customStyle="1" w:styleId="WW8NumSt33z3">
    <w:name w:val="WW8NumSt33z3"/>
    <w:rsid w:val="000E1A66"/>
  </w:style>
  <w:style w:type="character" w:customStyle="1" w:styleId="WW8NumSt33z4">
    <w:name w:val="WW8NumSt33z4"/>
    <w:rsid w:val="000E1A66"/>
  </w:style>
  <w:style w:type="character" w:customStyle="1" w:styleId="WW8NumSt33z5">
    <w:name w:val="WW8NumSt33z5"/>
    <w:rsid w:val="000E1A66"/>
  </w:style>
  <w:style w:type="character" w:customStyle="1" w:styleId="WW8NumSt33z6">
    <w:name w:val="WW8NumSt33z6"/>
    <w:rsid w:val="000E1A66"/>
  </w:style>
  <w:style w:type="character" w:customStyle="1" w:styleId="WW8NumSt33z7">
    <w:name w:val="WW8NumSt33z7"/>
    <w:rsid w:val="000E1A66"/>
  </w:style>
  <w:style w:type="character" w:customStyle="1" w:styleId="WW8NumSt33z8">
    <w:name w:val="WW8NumSt33z8"/>
    <w:rsid w:val="000E1A66"/>
  </w:style>
  <w:style w:type="character" w:customStyle="1" w:styleId="Domylnaczcionkaakapitu5">
    <w:name w:val="Domyślna czcionka akapitu5"/>
    <w:rsid w:val="000E1A66"/>
  </w:style>
  <w:style w:type="character" w:customStyle="1" w:styleId="WW8Num2z1">
    <w:name w:val="WW8Num2z1"/>
    <w:rsid w:val="000E1A66"/>
  </w:style>
  <w:style w:type="character" w:customStyle="1" w:styleId="WW8Num2z2">
    <w:name w:val="WW8Num2z2"/>
    <w:rsid w:val="000E1A66"/>
  </w:style>
  <w:style w:type="character" w:customStyle="1" w:styleId="WW8Num2z3">
    <w:name w:val="WW8Num2z3"/>
    <w:rsid w:val="000E1A66"/>
  </w:style>
  <w:style w:type="character" w:customStyle="1" w:styleId="WW8Num2z4">
    <w:name w:val="WW8Num2z4"/>
    <w:rsid w:val="000E1A66"/>
  </w:style>
  <w:style w:type="character" w:customStyle="1" w:styleId="WW8Num2z5">
    <w:name w:val="WW8Num2z5"/>
    <w:rsid w:val="000E1A66"/>
  </w:style>
  <w:style w:type="character" w:customStyle="1" w:styleId="WW8Num2z6">
    <w:name w:val="WW8Num2z6"/>
    <w:rsid w:val="000E1A66"/>
  </w:style>
  <w:style w:type="character" w:customStyle="1" w:styleId="WW8Num2z7">
    <w:name w:val="WW8Num2z7"/>
    <w:rsid w:val="000E1A66"/>
  </w:style>
  <w:style w:type="character" w:customStyle="1" w:styleId="WW8Num2z8">
    <w:name w:val="WW8Num2z8"/>
    <w:rsid w:val="000E1A66"/>
  </w:style>
  <w:style w:type="character" w:customStyle="1" w:styleId="WW8Num3z1">
    <w:name w:val="WW8Num3z1"/>
    <w:rsid w:val="000E1A66"/>
  </w:style>
  <w:style w:type="character" w:customStyle="1" w:styleId="WW8Num3z2">
    <w:name w:val="WW8Num3z2"/>
    <w:rsid w:val="000E1A66"/>
  </w:style>
  <w:style w:type="character" w:customStyle="1" w:styleId="WW8Num3z3">
    <w:name w:val="WW8Num3z3"/>
    <w:rsid w:val="000E1A66"/>
  </w:style>
  <w:style w:type="character" w:customStyle="1" w:styleId="WW8Num3z4">
    <w:name w:val="WW8Num3z4"/>
    <w:rsid w:val="000E1A66"/>
  </w:style>
  <w:style w:type="character" w:customStyle="1" w:styleId="WW8Num3z5">
    <w:name w:val="WW8Num3z5"/>
    <w:rsid w:val="000E1A66"/>
  </w:style>
  <w:style w:type="character" w:customStyle="1" w:styleId="WW8Num3z6">
    <w:name w:val="WW8Num3z6"/>
    <w:rsid w:val="000E1A66"/>
  </w:style>
  <w:style w:type="character" w:customStyle="1" w:styleId="WW8Num3z7">
    <w:name w:val="WW8Num3z7"/>
    <w:rsid w:val="000E1A66"/>
  </w:style>
  <w:style w:type="character" w:customStyle="1" w:styleId="WW8Num3z8">
    <w:name w:val="WW8Num3z8"/>
    <w:rsid w:val="000E1A66"/>
  </w:style>
  <w:style w:type="character" w:customStyle="1" w:styleId="WW8Num33z0">
    <w:name w:val="WW8Num33z0"/>
    <w:rsid w:val="000E1A66"/>
    <w:rPr>
      <w:rFonts w:ascii="Times New Roman" w:hAnsi="Times New Roman" w:cs="Times New Roman" w:hint="default"/>
    </w:rPr>
  </w:style>
  <w:style w:type="character" w:customStyle="1" w:styleId="WW8Num33z1">
    <w:name w:val="WW8Num33z1"/>
    <w:rsid w:val="000E1A66"/>
  </w:style>
  <w:style w:type="character" w:customStyle="1" w:styleId="WW8Num33z2">
    <w:name w:val="WW8Num33z2"/>
    <w:rsid w:val="000E1A66"/>
  </w:style>
  <w:style w:type="character" w:customStyle="1" w:styleId="WW8Num33z3">
    <w:name w:val="WW8Num33z3"/>
    <w:rsid w:val="000E1A66"/>
  </w:style>
  <w:style w:type="character" w:customStyle="1" w:styleId="WW8Num33z4">
    <w:name w:val="WW8Num33z4"/>
    <w:rsid w:val="000E1A66"/>
  </w:style>
  <w:style w:type="character" w:customStyle="1" w:styleId="WW8Num33z5">
    <w:name w:val="WW8Num33z5"/>
    <w:rsid w:val="000E1A66"/>
  </w:style>
  <w:style w:type="character" w:customStyle="1" w:styleId="WW8Num33z6">
    <w:name w:val="WW8Num33z6"/>
    <w:rsid w:val="000E1A66"/>
  </w:style>
  <w:style w:type="character" w:customStyle="1" w:styleId="WW8Num33z7">
    <w:name w:val="WW8Num33z7"/>
    <w:rsid w:val="000E1A66"/>
  </w:style>
  <w:style w:type="character" w:customStyle="1" w:styleId="WW8Num33z8">
    <w:name w:val="WW8Num33z8"/>
    <w:rsid w:val="000E1A66"/>
  </w:style>
  <w:style w:type="character" w:customStyle="1" w:styleId="WW8Num34z0">
    <w:name w:val="WW8Num34z0"/>
    <w:rsid w:val="000E1A66"/>
    <w:rPr>
      <w:rFonts w:ascii="Times New Roman" w:hAnsi="Times New Roman" w:cs="Times New Roman" w:hint="default"/>
    </w:rPr>
  </w:style>
  <w:style w:type="character" w:customStyle="1" w:styleId="WW8Num34z1">
    <w:name w:val="WW8Num34z1"/>
    <w:rsid w:val="000E1A66"/>
  </w:style>
  <w:style w:type="character" w:customStyle="1" w:styleId="WW8Num34z2">
    <w:name w:val="WW8Num34z2"/>
    <w:rsid w:val="000E1A66"/>
  </w:style>
  <w:style w:type="character" w:customStyle="1" w:styleId="WW8Num34z3">
    <w:name w:val="WW8Num34z3"/>
    <w:rsid w:val="000E1A66"/>
  </w:style>
  <w:style w:type="character" w:customStyle="1" w:styleId="WW8Num34z4">
    <w:name w:val="WW8Num34z4"/>
    <w:rsid w:val="000E1A66"/>
  </w:style>
  <w:style w:type="character" w:customStyle="1" w:styleId="WW8Num34z5">
    <w:name w:val="WW8Num34z5"/>
    <w:rsid w:val="000E1A66"/>
  </w:style>
  <w:style w:type="character" w:customStyle="1" w:styleId="WW8Num34z6">
    <w:name w:val="WW8Num34z6"/>
    <w:rsid w:val="000E1A66"/>
  </w:style>
  <w:style w:type="character" w:customStyle="1" w:styleId="WW8Num34z7">
    <w:name w:val="WW8Num34z7"/>
    <w:rsid w:val="000E1A66"/>
  </w:style>
  <w:style w:type="character" w:customStyle="1" w:styleId="WW8Num34z8">
    <w:name w:val="WW8Num34z8"/>
    <w:rsid w:val="000E1A66"/>
  </w:style>
  <w:style w:type="character" w:customStyle="1" w:styleId="WW8Num35z0">
    <w:name w:val="WW8Num35z0"/>
    <w:rsid w:val="000E1A66"/>
    <w:rPr>
      <w:rFonts w:ascii="Times New Roman" w:hAnsi="Times New Roman" w:cs="Times New Roman" w:hint="default"/>
    </w:rPr>
  </w:style>
  <w:style w:type="character" w:customStyle="1" w:styleId="WW8Num35z1">
    <w:name w:val="WW8Num35z1"/>
    <w:rsid w:val="000E1A66"/>
    <w:rPr>
      <w:rFonts w:ascii="Courier New" w:hAnsi="Courier New" w:cs="Courier New" w:hint="default"/>
    </w:rPr>
  </w:style>
  <w:style w:type="character" w:customStyle="1" w:styleId="WW8Num35z2">
    <w:name w:val="WW8Num35z2"/>
    <w:rsid w:val="000E1A66"/>
    <w:rPr>
      <w:rFonts w:ascii="Wingdings" w:hAnsi="Wingdings" w:cs="Wingdings" w:hint="default"/>
    </w:rPr>
  </w:style>
  <w:style w:type="character" w:customStyle="1" w:styleId="WW8Num35z3">
    <w:name w:val="WW8Num35z3"/>
    <w:rsid w:val="000E1A66"/>
    <w:rPr>
      <w:rFonts w:ascii="Symbol" w:hAnsi="Symbol" w:cs="Symbol" w:hint="default"/>
    </w:rPr>
  </w:style>
  <w:style w:type="character" w:customStyle="1" w:styleId="WW8Num35z4">
    <w:name w:val="WW8Num35z4"/>
    <w:rsid w:val="000E1A66"/>
  </w:style>
  <w:style w:type="character" w:customStyle="1" w:styleId="WW8Num35z5">
    <w:name w:val="WW8Num35z5"/>
    <w:rsid w:val="000E1A66"/>
  </w:style>
  <w:style w:type="character" w:customStyle="1" w:styleId="WW8Num35z6">
    <w:name w:val="WW8Num35z6"/>
    <w:rsid w:val="000E1A66"/>
  </w:style>
  <w:style w:type="character" w:customStyle="1" w:styleId="WW8Num35z7">
    <w:name w:val="WW8Num35z7"/>
    <w:rsid w:val="000E1A66"/>
  </w:style>
  <w:style w:type="character" w:customStyle="1" w:styleId="WW8Num35z8">
    <w:name w:val="WW8Num35z8"/>
    <w:rsid w:val="000E1A66"/>
  </w:style>
  <w:style w:type="character" w:customStyle="1" w:styleId="WW8Num36z0">
    <w:name w:val="WW8Num36z0"/>
    <w:rsid w:val="000E1A66"/>
    <w:rPr>
      <w:rFonts w:ascii="Times New Roman" w:hAnsi="Times New Roman" w:cs="Times New Roman" w:hint="default"/>
    </w:rPr>
  </w:style>
  <w:style w:type="character" w:customStyle="1" w:styleId="WW8Num36z1">
    <w:name w:val="WW8Num36z1"/>
    <w:rsid w:val="000E1A66"/>
    <w:rPr>
      <w:rFonts w:ascii="Courier New" w:hAnsi="Courier New" w:cs="Courier New" w:hint="default"/>
    </w:rPr>
  </w:style>
  <w:style w:type="character" w:customStyle="1" w:styleId="WW8Num36z2">
    <w:name w:val="WW8Num36z2"/>
    <w:rsid w:val="000E1A66"/>
    <w:rPr>
      <w:rFonts w:ascii="Wingdings" w:hAnsi="Wingdings" w:cs="Wingdings" w:hint="default"/>
    </w:rPr>
  </w:style>
  <w:style w:type="character" w:customStyle="1" w:styleId="WW8Num36z3">
    <w:name w:val="WW8Num36z3"/>
    <w:rsid w:val="000E1A66"/>
    <w:rPr>
      <w:rFonts w:ascii="Symbol" w:hAnsi="Symbol" w:cs="Symbol" w:hint="default"/>
    </w:rPr>
  </w:style>
  <w:style w:type="character" w:customStyle="1" w:styleId="WW8Num36z4">
    <w:name w:val="WW8Num36z4"/>
    <w:rsid w:val="000E1A66"/>
  </w:style>
  <w:style w:type="character" w:customStyle="1" w:styleId="WW8Num36z5">
    <w:name w:val="WW8Num36z5"/>
    <w:rsid w:val="000E1A66"/>
  </w:style>
  <w:style w:type="character" w:customStyle="1" w:styleId="WW8Num36z6">
    <w:name w:val="WW8Num36z6"/>
    <w:rsid w:val="000E1A66"/>
  </w:style>
  <w:style w:type="character" w:customStyle="1" w:styleId="WW8Num36z7">
    <w:name w:val="WW8Num36z7"/>
    <w:rsid w:val="000E1A66"/>
  </w:style>
  <w:style w:type="character" w:customStyle="1" w:styleId="WW8Num36z8">
    <w:name w:val="WW8Num36z8"/>
    <w:rsid w:val="000E1A66"/>
  </w:style>
  <w:style w:type="character" w:customStyle="1" w:styleId="WW8Num37z0">
    <w:name w:val="WW8Num37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37z1">
    <w:name w:val="WW8Num37z1"/>
    <w:rsid w:val="000E1A66"/>
  </w:style>
  <w:style w:type="character" w:customStyle="1" w:styleId="WW8Num37z2">
    <w:name w:val="WW8Num37z2"/>
    <w:rsid w:val="000E1A66"/>
  </w:style>
  <w:style w:type="character" w:customStyle="1" w:styleId="WW8Num37z3">
    <w:name w:val="WW8Num37z3"/>
    <w:rsid w:val="000E1A66"/>
  </w:style>
  <w:style w:type="character" w:customStyle="1" w:styleId="WW8Num37z4">
    <w:name w:val="WW8Num37z4"/>
    <w:rsid w:val="000E1A66"/>
  </w:style>
  <w:style w:type="character" w:customStyle="1" w:styleId="WW8Num37z5">
    <w:name w:val="WW8Num37z5"/>
    <w:rsid w:val="000E1A66"/>
  </w:style>
  <w:style w:type="character" w:customStyle="1" w:styleId="WW8Num37z6">
    <w:name w:val="WW8Num37z6"/>
    <w:rsid w:val="000E1A66"/>
  </w:style>
  <w:style w:type="character" w:customStyle="1" w:styleId="WW8Num37z7">
    <w:name w:val="WW8Num37z7"/>
    <w:rsid w:val="000E1A66"/>
  </w:style>
  <w:style w:type="character" w:customStyle="1" w:styleId="WW8Num37z8">
    <w:name w:val="WW8Num37z8"/>
    <w:rsid w:val="000E1A66"/>
  </w:style>
  <w:style w:type="character" w:customStyle="1" w:styleId="WW8Num38z0">
    <w:name w:val="WW8Num38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38z1">
    <w:name w:val="WW8Num38z1"/>
    <w:rsid w:val="000E1A66"/>
  </w:style>
  <w:style w:type="character" w:customStyle="1" w:styleId="WW8Num38z2">
    <w:name w:val="WW8Num38z2"/>
    <w:rsid w:val="000E1A66"/>
  </w:style>
  <w:style w:type="character" w:customStyle="1" w:styleId="WW8Num38z3">
    <w:name w:val="WW8Num38z3"/>
    <w:rsid w:val="000E1A66"/>
  </w:style>
  <w:style w:type="character" w:customStyle="1" w:styleId="WW8Num38z4">
    <w:name w:val="WW8Num38z4"/>
    <w:rsid w:val="000E1A66"/>
  </w:style>
  <w:style w:type="character" w:customStyle="1" w:styleId="WW8Num38z5">
    <w:name w:val="WW8Num38z5"/>
    <w:rsid w:val="000E1A66"/>
  </w:style>
  <w:style w:type="character" w:customStyle="1" w:styleId="WW8Num38z6">
    <w:name w:val="WW8Num38z6"/>
    <w:rsid w:val="000E1A66"/>
  </w:style>
  <w:style w:type="character" w:customStyle="1" w:styleId="WW8Num38z7">
    <w:name w:val="WW8Num38z7"/>
    <w:rsid w:val="000E1A66"/>
  </w:style>
  <w:style w:type="character" w:customStyle="1" w:styleId="WW8Num38z8">
    <w:name w:val="WW8Num38z8"/>
    <w:rsid w:val="000E1A66"/>
  </w:style>
  <w:style w:type="character" w:customStyle="1" w:styleId="WW8Num39z0">
    <w:name w:val="WW8Num39z0"/>
    <w:rsid w:val="000E1A66"/>
    <w:rPr>
      <w:rFonts w:ascii="Symbol" w:hAnsi="Symbol" w:cs="StarSymbol" w:hint="default"/>
      <w:sz w:val="18"/>
      <w:szCs w:val="18"/>
    </w:rPr>
  </w:style>
  <w:style w:type="character" w:customStyle="1" w:styleId="WW8Num39z1">
    <w:name w:val="WW8Num39z1"/>
    <w:rsid w:val="000E1A66"/>
  </w:style>
  <w:style w:type="character" w:customStyle="1" w:styleId="WW8Num39z2">
    <w:name w:val="WW8Num39z2"/>
    <w:rsid w:val="000E1A66"/>
  </w:style>
  <w:style w:type="character" w:customStyle="1" w:styleId="WW8Num39z3">
    <w:name w:val="WW8Num39z3"/>
    <w:rsid w:val="000E1A66"/>
  </w:style>
  <w:style w:type="character" w:customStyle="1" w:styleId="WW8Num39z4">
    <w:name w:val="WW8Num39z4"/>
    <w:rsid w:val="000E1A66"/>
  </w:style>
  <w:style w:type="character" w:customStyle="1" w:styleId="WW8Num39z5">
    <w:name w:val="WW8Num39z5"/>
    <w:rsid w:val="000E1A66"/>
  </w:style>
  <w:style w:type="character" w:customStyle="1" w:styleId="WW8Num39z6">
    <w:name w:val="WW8Num39z6"/>
    <w:rsid w:val="000E1A66"/>
  </w:style>
  <w:style w:type="character" w:customStyle="1" w:styleId="WW8Num39z7">
    <w:name w:val="WW8Num39z7"/>
    <w:rsid w:val="000E1A66"/>
  </w:style>
  <w:style w:type="character" w:customStyle="1" w:styleId="WW8Num39z8">
    <w:name w:val="WW8Num39z8"/>
    <w:rsid w:val="000E1A66"/>
  </w:style>
  <w:style w:type="character" w:customStyle="1" w:styleId="WW8Num40z0">
    <w:name w:val="WW8Num40z0"/>
    <w:rsid w:val="000E1A66"/>
    <w:rPr>
      <w:rFonts w:ascii="Symbol" w:hAnsi="Symbol" w:cs="StarSymbol" w:hint="default"/>
      <w:b/>
      <w:sz w:val="18"/>
      <w:szCs w:val="18"/>
    </w:rPr>
  </w:style>
  <w:style w:type="character" w:customStyle="1" w:styleId="WW8Num40z1">
    <w:name w:val="WW8Num40z1"/>
    <w:rsid w:val="000E1A66"/>
    <w:rPr>
      <w:rFonts w:ascii="Courier New" w:hAnsi="Courier New" w:cs="Courier New" w:hint="default"/>
    </w:rPr>
  </w:style>
  <w:style w:type="character" w:customStyle="1" w:styleId="WW8Num40z2">
    <w:name w:val="WW8Num40z2"/>
    <w:rsid w:val="000E1A66"/>
    <w:rPr>
      <w:rFonts w:ascii="Wingdings" w:hAnsi="Wingdings" w:cs="Wingdings" w:hint="default"/>
    </w:rPr>
  </w:style>
  <w:style w:type="character" w:customStyle="1" w:styleId="WW8Num40z3">
    <w:name w:val="WW8Num40z3"/>
    <w:rsid w:val="000E1A66"/>
    <w:rPr>
      <w:rFonts w:ascii="Symbol" w:hAnsi="Symbol" w:cs="Symbol" w:hint="default"/>
    </w:rPr>
  </w:style>
  <w:style w:type="character" w:customStyle="1" w:styleId="WW8Num40z4">
    <w:name w:val="WW8Num40z4"/>
    <w:rsid w:val="000E1A66"/>
  </w:style>
  <w:style w:type="character" w:customStyle="1" w:styleId="WW8Num40z5">
    <w:name w:val="WW8Num40z5"/>
    <w:rsid w:val="000E1A66"/>
  </w:style>
  <w:style w:type="character" w:customStyle="1" w:styleId="WW8Num40z6">
    <w:name w:val="WW8Num40z6"/>
    <w:rsid w:val="000E1A66"/>
  </w:style>
  <w:style w:type="character" w:customStyle="1" w:styleId="WW8Num40z7">
    <w:name w:val="WW8Num40z7"/>
    <w:rsid w:val="000E1A66"/>
  </w:style>
  <w:style w:type="character" w:customStyle="1" w:styleId="WW8Num40z8">
    <w:name w:val="WW8Num40z8"/>
    <w:rsid w:val="000E1A66"/>
  </w:style>
  <w:style w:type="character" w:customStyle="1" w:styleId="WW8Num41z0">
    <w:name w:val="WW8Num41z0"/>
    <w:rsid w:val="000E1A66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41z1">
    <w:name w:val="WW8Num41z1"/>
    <w:rsid w:val="000E1A66"/>
  </w:style>
  <w:style w:type="character" w:customStyle="1" w:styleId="WW8Num41z2">
    <w:name w:val="WW8Num41z2"/>
    <w:rsid w:val="000E1A66"/>
  </w:style>
  <w:style w:type="character" w:customStyle="1" w:styleId="WW8Num41z3">
    <w:name w:val="WW8Num41z3"/>
    <w:rsid w:val="000E1A66"/>
  </w:style>
  <w:style w:type="character" w:customStyle="1" w:styleId="WW8Num41z4">
    <w:name w:val="WW8Num41z4"/>
    <w:rsid w:val="000E1A66"/>
  </w:style>
  <w:style w:type="character" w:customStyle="1" w:styleId="WW8Num41z5">
    <w:name w:val="WW8Num41z5"/>
    <w:rsid w:val="000E1A66"/>
  </w:style>
  <w:style w:type="character" w:customStyle="1" w:styleId="WW8Num41z6">
    <w:name w:val="WW8Num41z6"/>
    <w:rsid w:val="000E1A66"/>
  </w:style>
  <w:style w:type="character" w:customStyle="1" w:styleId="WW8Num41z7">
    <w:name w:val="WW8Num41z7"/>
    <w:rsid w:val="000E1A66"/>
  </w:style>
  <w:style w:type="character" w:customStyle="1" w:styleId="WW8Num41z8">
    <w:name w:val="WW8Num41z8"/>
    <w:rsid w:val="000E1A66"/>
  </w:style>
  <w:style w:type="character" w:customStyle="1" w:styleId="WW8Num42z0">
    <w:name w:val="WW8Num42z0"/>
    <w:rsid w:val="000E1A66"/>
    <w:rPr>
      <w:b/>
      <w:bCs w:val="0"/>
      <w:sz w:val="24"/>
      <w:szCs w:val="24"/>
    </w:rPr>
  </w:style>
  <w:style w:type="character" w:customStyle="1" w:styleId="WW8Num42z1">
    <w:name w:val="WW8Num42z1"/>
    <w:rsid w:val="000E1A66"/>
  </w:style>
  <w:style w:type="character" w:customStyle="1" w:styleId="WW8Num42z2">
    <w:name w:val="WW8Num42z2"/>
    <w:rsid w:val="000E1A66"/>
  </w:style>
  <w:style w:type="character" w:customStyle="1" w:styleId="WW8Num42z3">
    <w:name w:val="WW8Num42z3"/>
    <w:rsid w:val="000E1A66"/>
  </w:style>
  <w:style w:type="character" w:customStyle="1" w:styleId="WW8Num42z4">
    <w:name w:val="WW8Num42z4"/>
    <w:rsid w:val="000E1A66"/>
  </w:style>
  <w:style w:type="character" w:customStyle="1" w:styleId="WW8Num42z5">
    <w:name w:val="WW8Num42z5"/>
    <w:rsid w:val="000E1A66"/>
  </w:style>
  <w:style w:type="character" w:customStyle="1" w:styleId="WW8Num42z6">
    <w:name w:val="WW8Num42z6"/>
    <w:rsid w:val="000E1A66"/>
  </w:style>
  <w:style w:type="character" w:customStyle="1" w:styleId="WW8Num42z7">
    <w:name w:val="WW8Num42z7"/>
    <w:rsid w:val="000E1A66"/>
  </w:style>
  <w:style w:type="character" w:customStyle="1" w:styleId="WW8Num42z8">
    <w:name w:val="WW8Num42z8"/>
    <w:rsid w:val="000E1A66"/>
  </w:style>
  <w:style w:type="character" w:customStyle="1" w:styleId="Domylnaczcionkaakapitu4">
    <w:name w:val="Domyślna czcionka akapitu4"/>
    <w:rsid w:val="000E1A66"/>
  </w:style>
  <w:style w:type="character" w:customStyle="1" w:styleId="TekstprzypisudolnegoZnak1">
    <w:name w:val="Tekst przypisu dolnego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1">
    <w:name w:val="Tekst komentarza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1">
    <w:name w:val="Stopka Znak1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4"/>
    <w:rsid w:val="000E1A66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basedOn w:val="Domylnaczcionkaakapitu4"/>
    <w:rsid w:val="000E1A66"/>
    <w:rPr>
      <w:rFonts w:ascii="Tahoma" w:eastAsia="Times New Roman" w:hAnsi="Tahoma" w:cs="Tahoma"/>
      <w:sz w:val="16"/>
      <w:szCs w:val="16"/>
    </w:rPr>
  </w:style>
  <w:style w:type="character" w:customStyle="1" w:styleId="Absatz-Standardschriftart">
    <w:name w:val="Absatz-Standardschriftart"/>
    <w:rsid w:val="000E1A66"/>
  </w:style>
  <w:style w:type="character" w:customStyle="1" w:styleId="WW-Absatz-Standardschriftart">
    <w:name w:val="WW-Absatz-Standardschriftart"/>
    <w:rsid w:val="000E1A66"/>
  </w:style>
  <w:style w:type="character" w:customStyle="1" w:styleId="WW-Absatz-Standardschriftart1">
    <w:name w:val="WW-Absatz-Standardschriftart1"/>
    <w:rsid w:val="000E1A66"/>
  </w:style>
  <w:style w:type="character" w:customStyle="1" w:styleId="Domylnaczcionkaakapitu3">
    <w:name w:val="Domyślna czcionka akapitu3"/>
    <w:rsid w:val="000E1A66"/>
  </w:style>
  <w:style w:type="character" w:customStyle="1" w:styleId="WW-Absatz-Standardschriftart11">
    <w:name w:val="WW-Absatz-Standardschriftart11"/>
    <w:rsid w:val="000E1A66"/>
  </w:style>
  <w:style w:type="character" w:customStyle="1" w:styleId="WW-Absatz-Standardschriftart111">
    <w:name w:val="WW-Absatz-Standardschriftart111"/>
    <w:rsid w:val="000E1A66"/>
  </w:style>
  <w:style w:type="character" w:customStyle="1" w:styleId="WW-Absatz-Standardschriftart1111">
    <w:name w:val="WW-Absatz-Standardschriftart1111"/>
    <w:rsid w:val="000E1A66"/>
  </w:style>
  <w:style w:type="character" w:customStyle="1" w:styleId="WW-Absatz-Standardschriftart11111">
    <w:name w:val="WW-Absatz-Standardschriftart11111"/>
    <w:rsid w:val="000E1A66"/>
  </w:style>
  <w:style w:type="character" w:customStyle="1" w:styleId="WW-Absatz-Standardschriftart111111">
    <w:name w:val="WW-Absatz-Standardschriftart111111"/>
    <w:rsid w:val="000E1A66"/>
  </w:style>
  <w:style w:type="character" w:customStyle="1" w:styleId="WW-Absatz-Standardschriftart1111111">
    <w:name w:val="WW-Absatz-Standardschriftart1111111"/>
    <w:rsid w:val="000E1A66"/>
  </w:style>
  <w:style w:type="character" w:customStyle="1" w:styleId="WW-Absatz-Standardschriftart11111111">
    <w:name w:val="WW-Absatz-Standardschriftart11111111"/>
    <w:rsid w:val="000E1A66"/>
  </w:style>
  <w:style w:type="character" w:customStyle="1" w:styleId="WW-Absatz-Standardschriftart111111111">
    <w:name w:val="WW-Absatz-Standardschriftart111111111"/>
    <w:rsid w:val="000E1A66"/>
  </w:style>
  <w:style w:type="character" w:customStyle="1" w:styleId="WW-Absatz-Standardschriftart1111111111">
    <w:name w:val="WW-Absatz-Standardschriftart1111111111"/>
    <w:rsid w:val="000E1A66"/>
  </w:style>
  <w:style w:type="character" w:customStyle="1" w:styleId="WW8Num11z1">
    <w:name w:val="WW8Num11z1"/>
    <w:rsid w:val="000E1A66"/>
    <w:rPr>
      <w:rFonts w:ascii="Courier New" w:hAnsi="Courier New" w:cs="Courier New" w:hint="default"/>
    </w:rPr>
  </w:style>
  <w:style w:type="character" w:customStyle="1" w:styleId="WW8Num11z2">
    <w:name w:val="WW8Num11z2"/>
    <w:rsid w:val="000E1A66"/>
    <w:rPr>
      <w:rFonts w:ascii="Wingdings" w:hAnsi="Wingdings" w:cs="Wingdings" w:hint="default"/>
    </w:rPr>
  </w:style>
  <w:style w:type="character" w:customStyle="1" w:styleId="WW8Num11z3">
    <w:name w:val="WW8Num11z3"/>
    <w:rsid w:val="000E1A66"/>
    <w:rPr>
      <w:rFonts w:ascii="Symbol" w:hAnsi="Symbol" w:cs="Symbol" w:hint="default"/>
    </w:rPr>
  </w:style>
  <w:style w:type="character" w:customStyle="1" w:styleId="WW8Num12z1">
    <w:name w:val="WW8Num12z1"/>
    <w:rsid w:val="000E1A66"/>
    <w:rPr>
      <w:rFonts w:ascii="Courier New" w:hAnsi="Courier New" w:cs="Courier New" w:hint="default"/>
    </w:rPr>
  </w:style>
  <w:style w:type="character" w:customStyle="1" w:styleId="WW8Num12z2">
    <w:name w:val="WW8Num12z2"/>
    <w:rsid w:val="000E1A66"/>
    <w:rPr>
      <w:rFonts w:ascii="Wingdings" w:hAnsi="Wingdings" w:cs="Wingdings" w:hint="default"/>
    </w:rPr>
  </w:style>
  <w:style w:type="character" w:customStyle="1" w:styleId="WW8Num12z3">
    <w:name w:val="WW8Num12z3"/>
    <w:rsid w:val="000E1A66"/>
    <w:rPr>
      <w:rFonts w:ascii="Symbol" w:hAnsi="Symbol" w:cs="Symbol" w:hint="default"/>
    </w:rPr>
  </w:style>
  <w:style w:type="character" w:customStyle="1" w:styleId="WW8Num16z1">
    <w:name w:val="WW8Num16z1"/>
    <w:rsid w:val="000E1A66"/>
    <w:rPr>
      <w:rFonts w:ascii="Courier New" w:hAnsi="Courier New" w:cs="Courier New" w:hint="default"/>
    </w:rPr>
  </w:style>
  <w:style w:type="character" w:customStyle="1" w:styleId="WW8Num16z2">
    <w:name w:val="WW8Num16z2"/>
    <w:rsid w:val="000E1A66"/>
    <w:rPr>
      <w:rFonts w:ascii="Wingdings" w:hAnsi="Wingdings" w:cs="Wingdings" w:hint="default"/>
    </w:rPr>
  </w:style>
  <w:style w:type="character" w:customStyle="1" w:styleId="WW8Num16z3">
    <w:name w:val="WW8Num16z3"/>
    <w:rsid w:val="000E1A66"/>
    <w:rPr>
      <w:rFonts w:ascii="Symbol" w:hAnsi="Symbol" w:cs="Symbol" w:hint="default"/>
    </w:rPr>
  </w:style>
  <w:style w:type="character" w:customStyle="1" w:styleId="WW8Num17z1">
    <w:name w:val="WW8Num17z1"/>
    <w:rsid w:val="000E1A66"/>
    <w:rPr>
      <w:rFonts w:ascii="Courier New" w:hAnsi="Courier New" w:cs="Courier New" w:hint="default"/>
    </w:rPr>
  </w:style>
  <w:style w:type="character" w:customStyle="1" w:styleId="WW8Num17z2">
    <w:name w:val="WW8Num17z2"/>
    <w:rsid w:val="000E1A66"/>
    <w:rPr>
      <w:rFonts w:ascii="Wingdings" w:hAnsi="Wingdings" w:cs="Wingdings" w:hint="default"/>
    </w:rPr>
  </w:style>
  <w:style w:type="character" w:customStyle="1" w:styleId="WW8Num17z3">
    <w:name w:val="WW8Num17z3"/>
    <w:rsid w:val="000E1A66"/>
    <w:rPr>
      <w:rFonts w:ascii="Symbol" w:hAnsi="Symbol" w:cs="Symbol" w:hint="default"/>
    </w:rPr>
  </w:style>
  <w:style w:type="character" w:customStyle="1" w:styleId="Domylnaczcionkaakapitu2">
    <w:name w:val="Domyślna czcionka akapitu2"/>
    <w:rsid w:val="000E1A66"/>
  </w:style>
  <w:style w:type="character" w:customStyle="1" w:styleId="WW8NumSt1z0">
    <w:name w:val="WW8NumSt1z0"/>
    <w:rsid w:val="000E1A66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0E1A66"/>
    <w:rPr>
      <w:rFonts w:ascii="Times New Roman" w:hAnsi="Times New Roman" w:cs="Times New Roman" w:hint="default"/>
    </w:rPr>
  </w:style>
  <w:style w:type="character" w:customStyle="1" w:styleId="WW8NumSt4z0">
    <w:name w:val="WW8NumSt4z0"/>
    <w:rsid w:val="000E1A66"/>
    <w:rPr>
      <w:rFonts w:ascii="Times New Roman" w:hAnsi="Times New Roman" w:cs="Times New Roman" w:hint="default"/>
    </w:rPr>
  </w:style>
  <w:style w:type="character" w:customStyle="1" w:styleId="WW8NumSt5z0">
    <w:name w:val="WW8NumSt5z0"/>
    <w:rsid w:val="000E1A66"/>
    <w:rPr>
      <w:rFonts w:ascii="Times New Roman" w:hAnsi="Times New Roman" w:cs="Times New Roman" w:hint="default"/>
    </w:rPr>
  </w:style>
  <w:style w:type="character" w:customStyle="1" w:styleId="WW8NumSt6z0">
    <w:name w:val="WW8NumSt6z0"/>
    <w:rsid w:val="000E1A66"/>
    <w:rPr>
      <w:rFonts w:ascii="Times New Roman" w:hAnsi="Times New Roman" w:cs="Times New Roman" w:hint="default"/>
    </w:rPr>
  </w:style>
  <w:style w:type="character" w:customStyle="1" w:styleId="WW8NumSt7z0">
    <w:name w:val="WW8NumSt7z0"/>
    <w:rsid w:val="000E1A66"/>
    <w:rPr>
      <w:rFonts w:ascii="Times New Roman" w:hAnsi="Times New Roman" w:cs="Times New Roman" w:hint="default"/>
    </w:rPr>
  </w:style>
  <w:style w:type="character" w:customStyle="1" w:styleId="WW8NumSt8z0">
    <w:name w:val="WW8NumSt8z0"/>
    <w:rsid w:val="000E1A66"/>
    <w:rPr>
      <w:rFonts w:ascii="Times New Roman" w:hAnsi="Times New Roman" w:cs="Times New Roman" w:hint="default"/>
    </w:rPr>
  </w:style>
  <w:style w:type="character" w:customStyle="1" w:styleId="Domylnaczcionkaakapitu1">
    <w:name w:val="Domyślna czcionka akapitu1"/>
    <w:rsid w:val="000E1A66"/>
  </w:style>
  <w:style w:type="character" w:customStyle="1" w:styleId="Odwoaniedokomentarza1">
    <w:name w:val="Odwołanie do komentarza1"/>
    <w:rsid w:val="000E1A66"/>
    <w:rPr>
      <w:sz w:val="16"/>
      <w:szCs w:val="16"/>
    </w:rPr>
  </w:style>
  <w:style w:type="character" w:customStyle="1" w:styleId="Znakiprzypiswkocowych">
    <w:name w:val="Znaki przypisów końcowych"/>
    <w:rsid w:val="000E1A66"/>
    <w:rPr>
      <w:vertAlign w:val="superscript"/>
    </w:rPr>
  </w:style>
  <w:style w:type="character" w:customStyle="1" w:styleId="Odwoaniedokomentarza2">
    <w:name w:val="Odwołanie do komentarza2"/>
    <w:rsid w:val="000E1A66"/>
    <w:rPr>
      <w:sz w:val="16"/>
      <w:szCs w:val="16"/>
    </w:rPr>
  </w:style>
  <w:style w:type="character" w:customStyle="1" w:styleId="Znakiprzypiswdolnych">
    <w:name w:val="Znaki przypisów dolnych"/>
    <w:rsid w:val="000E1A66"/>
    <w:rPr>
      <w:vertAlign w:val="superscript"/>
    </w:rPr>
  </w:style>
  <w:style w:type="character" w:customStyle="1" w:styleId="Symbolewypunktowania">
    <w:name w:val="Symbole wypunktowania"/>
    <w:rsid w:val="000E1A66"/>
    <w:rPr>
      <w:rFonts w:ascii="StarSymbol" w:eastAsia="StarSymbol" w:hAnsi="StarSymbol" w:cs="StarSymbol" w:hint="eastAsia"/>
      <w:sz w:val="18"/>
      <w:szCs w:val="18"/>
    </w:rPr>
  </w:style>
  <w:style w:type="character" w:customStyle="1" w:styleId="apple-converted-space">
    <w:name w:val="apple-converted-space"/>
    <w:basedOn w:val="Domylnaczcionkaakapitu3"/>
    <w:rsid w:val="000E1A66"/>
  </w:style>
  <w:style w:type="character" w:customStyle="1" w:styleId="Znakinumeracji">
    <w:name w:val="Znaki numeracji"/>
    <w:rsid w:val="000E1A66"/>
  </w:style>
  <w:style w:type="character" w:customStyle="1" w:styleId="TematkomentarzaZnak">
    <w:name w:val="Temat komentarza Znak"/>
    <w:basedOn w:val="TekstkomentarzaZnak"/>
    <w:rsid w:val="000E1A66"/>
    <w:rPr>
      <w:b/>
      <w:bCs/>
    </w:rPr>
  </w:style>
  <w:style w:type="character" w:styleId="Pogrubienie">
    <w:name w:val="Strong"/>
    <w:basedOn w:val="Domylnaczcionkaakapitu4"/>
    <w:qFormat/>
    <w:rsid w:val="000E1A66"/>
    <w:rPr>
      <w:b/>
      <w:bCs/>
    </w:rPr>
  </w:style>
  <w:style w:type="paragraph" w:customStyle="1" w:styleId="Nagwek5">
    <w:name w:val="Nagłówek5"/>
    <w:basedOn w:val="Normalny"/>
    <w:next w:val="Tekstpodstawowy"/>
    <w:rsid w:val="000E1A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1"/>
    <w:rsid w:val="000E1A66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rsid w:val="000E1A66"/>
    <w:rPr>
      <w:rFonts w:ascii="Times New Roman" w:eastAsia="Times New Roman" w:hAnsi="Times New Roman"/>
      <w:lang w:eastAsia="ar-SA"/>
    </w:rPr>
  </w:style>
  <w:style w:type="paragraph" w:styleId="Lista">
    <w:name w:val="List"/>
    <w:basedOn w:val="Tekstpodstawowy"/>
    <w:rsid w:val="000E1A66"/>
    <w:rPr>
      <w:rFonts w:cs="Mangal"/>
    </w:rPr>
  </w:style>
  <w:style w:type="paragraph" w:customStyle="1" w:styleId="Podpis5">
    <w:name w:val="Podpis5"/>
    <w:basedOn w:val="Normalny"/>
    <w:rsid w:val="000E1A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0E1A66"/>
    <w:pPr>
      <w:suppressLineNumbers/>
    </w:pPr>
    <w:rPr>
      <w:rFonts w:cs="Tahoma"/>
    </w:rPr>
  </w:style>
  <w:style w:type="paragraph" w:customStyle="1" w:styleId="Nagwek4">
    <w:name w:val="Nagłówek4"/>
    <w:basedOn w:val="Normalny"/>
    <w:next w:val="Tekstpodstawowy"/>
    <w:rsid w:val="000E1A6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rsid w:val="000E1A6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rzypisudolnego">
    <w:name w:val="footnote text"/>
    <w:basedOn w:val="Normalny"/>
    <w:link w:val="TekstprzypisudolnegoZnak2"/>
    <w:rsid w:val="000E1A66"/>
  </w:style>
  <w:style w:type="character" w:customStyle="1" w:styleId="TekstprzypisudolnegoZnak2">
    <w:name w:val="Tekst przypisu dolnego Znak2"/>
    <w:basedOn w:val="Domylnaczcionkaakapitu"/>
    <w:link w:val="Tekstprzypisudolnego"/>
    <w:rsid w:val="000E1A66"/>
    <w:rPr>
      <w:rFonts w:ascii="Times New Roman" w:eastAsia="Times New Roman" w:hAnsi="Times New Roman"/>
      <w:lang w:eastAsia="ar-SA"/>
    </w:rPr>
  </w:style>
  <w:style w:type="paragraph" w:customStyle="1" w:styleId="Tekstkomentarza3">
    <w:name w:val="Tekst komentarza3"/>
    <w:basedOn w:val="Normalny"/>
    <w:rsid w:val="000E1A66"/>
  </w:style>
  <w:style w:type="paragraph" w:styleId="Nagwek">
    <w:name w:val="header"/>
    <w:basedOn w:val="Normalny"/>
    <w:link w:val="NagwekZnak1"/>
    <w:rsid w:val="000E1A66"/>
  </w:style>
  <w:style w:type="character" w:customStyle="1" w:styleId="NagwekZnak1">
    <w:name w:val="Nagłówek Znak1"/>
    <w:basedOn w:val="Domylnaczcionkaakapitu"/>
    <w:link w:val="Nagwek"/>
    <w:rsid w:val="000E1A66"/>
    <w:rPr>
      <w:rFonts w:ascii="Times New Roman" w:eastAsia="Times New Roman" w:hAnsi="Times New Roman"/>
      <w:lang w:eastAsia="ar-SA"/>
    </w:rPr>
  </w:style>
  <w:style w:type="paragraph" w:styleId="Stopka">
    <w:name w:val="footer"/>
    <w:basedOn w:val="Normalny"/>
    <w:link w:val="StopkaZnak2"/>
    <w:rsid w:val="000E1A66"/>
  </w:style>
  <w:style w:type="character" w:customStyle="1" w:styleId="StopkaZnak2">
    <w:name w:val="Stopka Znak2"/>
    <w:basedOn w:val="Domylnaczcionkaakapitu"/>
    <w:link w:val="Stopka"/>
    <w:rsid w:val="000E1A66"/>
    <w:rPr>
      <w:rFonts w:ascii="Times New Roman" w:eastAsia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1"/>
    <w:rsid w:val="000E1A66"/>
  </w:style>
  <w:style w:type="character" w:customStyle="1" w:styleId="TekstprzypisukocowegoZnak1">
    <w:name w:val="Tekst przypisu końcowego Znak1"/>
    <w:basedOn w:val="Domylnaczcionkaakapitu"/>
    <w:link w:val="Tekstprzypisukocowego"/>
    <w:rsid w:val="000E1A66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1"/>
    <w:rsid w:val="000E1A66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rsid w:val="000E1A66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qFormat/>
    <w:rsid w:val="000E1A66"/>
    <w:pPr>
      <w:ind w:left="720"/>
    </w:pPr>
  </w:style>
  <w:style w:type="paragraph" w:customStyle="1" w:styleId="Nagwek3">
    <w:name w:val="Nagłówek3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rsid w:val="000E1A6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0E1A6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kstkomentarza1">
    <w:name w:val="Tekst komentarza1"/>
    <w:basedOn w:val="Normalny"/>
    <w:rsid w:val="000E1A66"/>
  </w:style>
  <w:style w:type="paragraph" w:customStyle="1" w:styleId="Zawartotabeli">
    <w:name w:val="Zawartość tabeli"/>
    <w:basedOn w:val="Normalny"/>
    <w:rsid w:val="000E1A66"/>
    <w:pPr>
      <w:suppressLineNumbers/>
    </w:pPr>
  </w:style>
  <w:style w:type="paragraph" w:customStyle="1" w:styleId="Nagwektabeli">
    <w:name w:val="Nagłówek tabeli"/>
    <w:basedOn w:val="Zawartotabeli"/>
    <w:rsid w:val="000E1A66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0E1A66"/>
  </w:style>
  <w:style w:type="paragraph" w:customStyle="1" w:styleId="Tekstkomentarza2">
    <w:name w:val="Tekst komentarza2"/>
    <w:basedOn w:val="Normalny"/>
    <w:rsid w:val="000E1A66"/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0E1A66"/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sid w:val="000E1A66"/>
    <w:rPr>
      <w:rFonts w:ascii="Times New Roman" w:eastAsia="Times New Roman" w:hAnsi="Times New Roman"/>
      <w:lang w:eastAsia="ar-SA"/>
    </w:rPr>
  </w:style>
  <w:style w:type="paragraph" w:styleId="Tematkomentarza">
    <w:name w:val="annotation subject"/>
    <w:basedOn w:val="Tekstkomentarza3"/>
    <w:next w:val="Tekstkomentarza3"/>
    <w:link w:val="TematkomentarzaZnak1"/>
    <w:rsid w:val="000E1A66"/>
    <w:rPr>
      <w:b/>
      <w:bCs/>
    </w:rPr>
  </w:style>
  <w:style w:type="character" w:customStyle="1" w:styleId="TematkomentarzaZnak1">
    <w:name w:val="Temat komentarza Znak1"/>
    <w:basedOn w:val="TekstkomentarzaZnak2"/>
    <w:link w:val="Tematkomentarza"/>
    <w:rsid w:val="000E1A6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E1A6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A9290-A7E3-42FC-B006-951B9E6E1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25</Pages>
  <Words>4537</Words>
  <Characters>27228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Notatnik</dc:creator>
  <cp:keywords/>
  <cp:lastModifiedBy>AMD</cp:lastModifiedBy>
  <cp:revision>32</cp:revision>
  <cp:lastPrinted>2015-07-15T08:19:00Z</cp:lastPrinted>
  <dcterms:created xsi:type="dcterms:W3CDTF">2015-07-15T06:26:00Z</dcterms:created>
  <dcterms:modified xsi:type="dcterms:W3CDTF">2015-07-15T11:18:00Z</dcterms:modified>
</cp:coreProperties>
</file>